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A3CF47F" w14:textId="628DFB79" w:rsidR="006161DF" w:rsidRPr="007C730E" w:rsidRDefault="006855BB" w:rsidP="006161DF">
      <w:pPr>
        <w:pStyle w:val="Heading1"/>
        <w:keepLines w:val="0"/>
        <w:numPr>
          <w:ilvl w:val="0"/>
          <w:numId w:val="6"/>
        </w:numPr>
        <w:pBdr>
          <w:top w:val="single" w:sz="12" w:space="1" w:color="auto"/>
          <w:left w:val="single" w:sz="12" w:space="4" w:color="auto"/>
          <w:bottom w:val="single" w:sz="12" w:space="1" w:color="auto"/>
          <w:right w:val="single" w:sz="12" w:space="4" w:color="auto"/>
        </w:pBdr>
        <w:suppressAutoHyphens/>
        <w:spacing w:line="240" w:lineRule="auto"/>
        <w:jc w:val="center"/>
        <w:rPr>
          <w:color w:val="auto"/>
          <w:sz w:val="22"/>
          <w:szCs w:val="22"/>
          <w:lang w:val="en-AU"/>
        </w:rPr>
      </w:pPr>
      <w:bookmarkStart w:id="0" w:name="OLE_LINK1"/>
      <w:bookmarkStart w:id="1" w:name="_Toc269075296"/>
      <w:bookmarkStart w:id="2" w:name="_Toc505008533"/>
      <w:r w:rsidRPr="007C730E">
        <w:rPr>
          <w:color w:val="auto"/>
          <w:sz w:val="22"/>
          <w:szCs w:val="22"/>
          <w:lang w:val="en-AU"/>
        </w:rPr>
        <w:t xml:space="preserve">Appendix </w:t>
      </w:r>
      <w:r w:rsidR="005D065B">
        <w:rPr>
          <w:color w:val="auto"/>
          <w:sz w:val="22"/>
          <w:szCs w:val="22"/>
          <w:lang w:val="en-AU"/>
        </w:rPr>
        <w:t>1</w:t>
      </w:r>
      <w:r w:rsidR="006161DF" w:rsidRPr="007C730E">
        <w:rPr>
          <w:color w:val="auto"/>
          <w:sz w:val="22"/>
          <w:szCs w:val="22"/>
          <w:lang w:val="en-AU"/>
        </w:rPr>
        <w:t>:</w:t>
      </w:r>
      <w:r w:rsidRPr="007C730E">
        <w:rPr>
          <w:color w:val="auto"/>
          <w:sz w:val="22"/>
          <w:szCs w:val="22"/>
          <w:lang w:val="en-AU"/>
        </w:rPr>
        <w:t xml:space="preserve"> </w:t>
      </w:r>
      <w:r w:rsidR="006161DF" w:rsidRPr="007C730E">
        <w:rPr>
          <w:color w:val="auto"/>
          <w:sz w:val="22"/>
          <w:szCs w:val="22"/>
          <w:lang w:val="en-AU"/>
        </w:rPr>
        <w:t>HI BEST BUSINESS PRACTICES</w:t>
      </w:r>
      <w:bookmarkEnd w:id="1"/>
      <w:bookmarkEnd w:id="2"/>
      <w:r w:rsidR="006161DF" w:rsidRPr="007C730E">
        <w:rPr>
          <w:color w:val="auto"/>
          <w:sz w:val="22"/>
          <w:szCs w:val="22"/>
          <w:lang w:val="en-AU"/>
        </w:rPr>
        <w:t xml:space="preserve">  </w:t>
      </w:r>
      <w:bookmarkStart w:id="3" w:name="_Toc269075297"/>
      <w:bookmarkEnd w:id="3"/>
    </w:p>
    <w:p w14:paraId="1A3CF480" w14:textId="77777777" w:rsidR="006161DF" w:rsidRPr="007C730E" w:rsidRDefault="006161DF" w:rsidP="006161DF">
      <w:pPr>
        <w:ind w:left="720"/>
        <w:jc w:val="both"/>
        <w:rPr>
          <w:color w:val="auto"/>
          <w:sz w:val="22"/>
          <w:lang w:val="en-AU"/>
        </w:rPr>
      </w:pPr>
      <w:bookmarkStart w:id="4" w:name="_Toc269075299"/>
    </w:p>
    <w:p w14:paraId="1A3CF481" w14:textId="77777777" w:rsidR="006161DF" w:rsidRPr="007C730E" w:rsidRDefault="006161DF" w:rsidP="006161DF">
      <w:pPr>
        <w:ind w:left="720"/>
        <w:jc w:val="both"/>
        <w:rPr>
          <w:color w:val="auto"/>
          <w:sz w:val="22"/>
          <w:lang w:val="en-AU"/>
        </w:rPr>
      </w:pPr>
    </w:p>
    <w:p w14:paraId="1A3CF482" w14:textId="77777777" w:rsidR="006161DF" w:rsidRPr="007C730E" w:rsidRDefault="006161DF" w:rsidP="006161DF">
      <w:pPr>
        <w:pBdr>
          <w:top w:val="single" w:sz="4" w:space="1" w:color="000000"/>
          <w:left w:val="single" w:sz="4" w:space="4" w:color="000000"/>
          <w:bottom w:val="single" w:sz="4" w:space="1" w:color="000000"/>
          <w:right w:val="single" w:sz="4" w:space="4" w:color="000000"/>
        </w:pBdr>
        <w:jc w:val="both"/>
        <w:rPr>
          <w:b/>
          <w:bCs/>
          <w:color w:val="auto"/>
          <w:sz w:val="22"/>
          <w:lang w:val="en-AU"/>
        </w:rPr>
      </w:pPr>
      <w:r w:rsidRPr="007C730E">
        <w:rPr>
          <w:b/>
          <w:color w:val="auto"/>
          <w:sz w:val="22"/>
          <w:lang w:val="en-AU"/>
        </w:rPr>
        <w:t>These Best Business Practices provide the basis of all working relations between HI and its suppliers.</w:t>
      </w:r>
    </w:p>
    <w:p w14:paraId="1A3CF483" w14:textId="1EBAB34A" w:rsidR="006161DF" w:rsidRPr="007C730E" w:rsidRDefault="006161DF" w:rsidP="006161DF">
      <w:pPr>
        <w:pBdr>
          <w:top w:val="single" w:sz="4" w:space="1" w:color="000000"/>
          <w:left w:val="single" w:sz="4" w:space="4" w:color="000000"/>
          <w:bottom w:val="single" w:sz="4" w:space="1" w:color="000000"/>
          <w:right w:val="single" w:sz="4" w:space="4" w:color="000000"/>
        </w:pBdr>
        <w:jc w:val="both"/>
        <w:rPr>
          <w:b/>
          <w:bCs/>
          <w:color w:val="auto"/>
          <w:sz w:val="22"/>
          <w:lang w:val="en-AU"/>
        </w:rPr>
      </w:pPr>
      <w:r w:rsidRPr="007C730E">
        <w:rPr>
          <w:b/>
          <w:color w:val="auto"/>
          <w:sz w:val="22"/>
          <w:lang w:val="en-AU"/>
        </w:rPr>
        <w:t xml:space="preserve">They are general rules valid unless specific terms are mentioned in the </w:t>
      </w:r>
      <w:r w:rsidR="00C40FB8" w:rsidRPr="007C730E">
        <w:rPr>
          <w:b/>
          <w:color w:val="auto"/>
          <w:sz w:val="22"/>
          <w:lang w:val="en-AU"/>
        </w:rPr>
        <w:t>Contract</w:t>
      </w:r>
      <w:r w:rsidRPr="007C730E">
        <w:rPr>
          <w:b/>
          <w:color w:val="auto"/>
          <w:sz w:val="22"/>
          <w:lang w:val="en-AU"/>
        </w:rPr>
        <w:t xml:space="preserve">. In the event of contradictory terms between documents, the terms of the </w:t>
      </w:r>
      <w:r w:rsidR="00C40FB8" w:rsidRPr="007C730E">
        <w:rPr>
          <w:b/>
          <w:color w:val="auto"/>
          <w:sz w:val="22"/>
          <w:lang w:val="en-AU"/>
        </w:rPr>
        <w:t>Contract</w:t>
      </w:r>
      <w:r w:rsidRPr="007C730E">
        <w:rPr>
          <w:b/>
          <w:color w:val="auto"/>
          <w:sz w:val="22"/>
          <w:lang w:val="en-AU"/>
        </w:rPr>
        <w:t xml:space="preserve"> or of the call for tenders file will take precedence over these Best Business Practices.</w:t>
      </w:r>
    </w:p>
    <w:p w14:paraId="1A3CF484" w14:textId="77777777" w:rsidR="006161DF" w:rsidRPr="007C730E" w:rsidRDefault="006161DF" w:rsidP="006161DF">
      <w:pPr>
        <w:jc w:val="both"/>
        <w:rPr>
          <w:color w:val="auto"/>
          <w:sz w:val="22"/>
          <w:lang w:val="en-AU"/>
        </w:rPr>
      </w:pPr>
    </w:p>
    <w:p w14:paraId="1A3CF485" w14:textId="77777777" w:rsidR="006161DF" w:rsidRPr="007C730E" w:rsidRDefault="006161DF" w:rsidP="006161DF">
      <w:pPr>
        <w:jc w:val="both"/>
        <w:rPr>
          <w:color w:val="auto"/>
          <w:sz w:val="22"/>
          <w:lang w:val="en-AU"/>
        </w:rPr>
      </w:pPr>
    </w:p>
    <w:p w14:paraId="1A3CF486" w14:textId="77777777" w:rsidR="006161DF" w:rsidRPr="007C730E" w:rsidRDefault="006161DF" w:rsidP="006161DF">
      <w:pPr>
        <w:pStyle w:val="Heading6"/>
        <w:keepLines w:val="0"/>
        <w:numPr>
          <w:ilvl w:val="5"/>
          <w:numId w:val="17"/>
        </w:numPr>
        <w:pBdr>
          <w:bottom w:val="single" w:sz="4" w:space="1" w:color="000000"/>
        </w:pBdr>
        <w:suppressAutoHyphens/>
        <w:spacing w:before="0" w:line="240" w:lineRule="auto"/>
        <w:jc w:val="both"/>
        <w:rPr>
          <w:rFonts w:ascii="Nunito" w:hAnsi="Nunito"/>
          <w:color w:val="auto"/>
          <w:sz w:val="22"/>
          <w:lang w:val="en-AU"/>
        </w:rPr>
      </w:pPr>
      <w:r w:rsidRPr="007C730E">
        <w:rPr>
          <w:rFonts w:ascii="Nunito" w:hAnsi="Nunito"/>
          <w:color w:val="auto"/>
          <w:sz w:val="22"/>
          <w:lang w:val="en-AU"/>
        </w:rPr>
        <w:t>Supply procedures principles</w:t>
      </w:r>
    </w:p>
    <w:p w14:paraId="1A3CF487" w14:textId="77777777" w:rsidR="006161DF" w:rsidRPr="007C730E" w:rsidRDefault="006161DF" w:rsidP="006161DF">
      <w:pPr>
        <w:jc w:val="both"/>
        <w:rPr>
          <w:color w:val="auto"/>
          <w:sz w:val="22"/>
          <w:lang w:val="en-AU"/>
        </w:rPr>
      </w:pPr>
    </w:p>
    <w:p w14:paraId="1A3CF488" w14:textId="77777777" w:rsidR="006161DF" w:rsidRPr="007C730E" w:rsidRDefault="006161DF" w:rsidP="006161DF">
      <w:pPr>
        <w:pStyle w:val="Header"/>
        <w:jc w:val="both"/>
        <w:rPr>
          <w:color w:val="auto"/>
          <w:sz w:val="22"/>
          <w:lang w:val="en-AU"/>
        </w:rPr>
      </w:pPr>
      <w:r w:rsidRPr="007C730E">
        <w:rPr>
          <w:color w:val="auto"/>
          <w:sz w:val="22"/>
          <w:lang w:val="en-AU"/>
        </w:rPr>
        <w:t>HI has set up transparent procedures to attribute contracts, of which the key principles are:</w:t>
      </w:r>
    </w:p>
    <w:p w14:paraId="1A3CF489" w14:textId="77777777" w:rsidR="006161DF" w:rsidRPr="007C730E" w:rsidRDefault="006161DF" w:rsidP="006161DF">
      <w:pPr>
        <w:numPr>
          <w:ilvl w:val="0"/>
          <w:numId w:val="10"/>
        </w:numPr>
        <w:tabs>
          <w:tab w:val="clear" w:pos="1800"/>
          <w:tab w:val="num" w:pos="284"/>
        </w:tabs>
        <w:suppressAutoHyphens/>
        <w:autoSpaceDE w:val="0"/>
        <w:spacing w:line="240" w:lineRule="auto"/>
        <w:ind w:left="0" w:hanging="11"/>
        <w:jc w:val="both"/>
        <w:rPr>
          <w:color w:val="auto"/>
          <w:sz w:val="22"/>
          <w:lang w:val="en-AU"/>
        </w:rPr>
      </w:pPr>
      <w:r w:rsidRPr="007C730E">
        <w:rPr>
          <w:i/>
          <w:color w:val="auto"/>
          <w:sz w:val="22"/>
          <w:lang w:val="en-AU"/>
        </w:rPr>
        <w:t xml:space="preserve">Transparency </w:t>
      </w:r>
      <w:r w:rsidRPr="007C730E">
        <w:rPr>
          <w:color w:val="auto"/>
          <w:sz w:val="22"/>
          <w:lang w:val="en-AU"/>
        </w:rPr>
        <w:t>in the supply procedure</w:t>
      </w:r>
    </w:p>
    <w:p w14:paraId="1A3CF48A" w14:textId="02FC141C" w:rsidR="006161DF" w:rsidRPr="007C730E" w:rsidRDefault="006161DF" w:rsidP="006161DF">
      <w:pPr>
        <w:numPr>
          <w:ilvl w:val="0"/>
          <w:numId w:val="10"/>
        </w:numPr>
        <w:tabs>
          <w:tab w:val="clear" w:pos="1800"/>
          <w:tab w:val="num" w:pos="284"/>
        </w:tabs>
        <w:suppressAutoHyphens/>
        <w:autoSpaceDE w:val="0"/>
        <w:spacing w:line="240" w:lineRule="auto"/>
        <w:ind w:left="0" w:hanging="11"/>
        <w:jc w:val="both"/>
        <w:rPr>
          <w:color w:val="auto"/>
          <w:sz w:val="22"/>
          <w:lang w:val="en-AU"/>
        </w:rPr>
      </w:pPr>
      <w:r w:rsidRPr="007C730E">
        <w:rPr>
          <w:i/>
          <w:color w:val="auto"/>
          <w:sz w:val="22"/>
          <w:lang w:val="en-AU"/>
        </w:rPr>
        <w:t xml:space="preserve">Proportionality </w:t>
      </w:r>
      <w:r w:rsidRPr="007C730E">
        <w:rPr>
          <w:color w:val="auto"/>
          <w:sz w:val="22"/>
          <w:lang w:val="en-AU"/>
        </w:rPr>
        <w:t xml:space="preserve">between procedures followed to attribute </w:t>
      </w:r>
      <w:r w:rsidR="00C40FB8" w:rsidRPr="007C730E">
        <w:rPr>
          <w:color w:val="auto"/>
          <w:sz w:val="22"/>
          <w:lang w:val="en-AU"/>
        </w:rPr>
        <w:t>Contract</w:t>
      </w:r>
      <w:r w:rsidRPr="007C730E">
        <w:rPr>
          <w:color w:val="auto"/>
          <w:sz w:val="22"/>
          <w:lang w:val="en-AU"/>
        </w:rPr>
        <w:t>s and the value of contracts.</w:t>
      </w:r>
    </w:p>
    <w:p w14:paraId="1A3CF48B" w14:textId="77777777" w:rsidR="006161DF" w:rsidRPr="007C730E" w:rsidRDefault="006161DF" w:rsidP="006161DF">
      <w:pPr>
        <w:numPr>
          <w:ilvl w:val="0"/>
          <w:numId w:val="10"/>
        </w:numPr>
        <w:tabs>
          <w:tab w:val="clear" w:pos="1800"/>
          <w:tab w:val="num" w:pos="284"/>
        </w:tabs>
        <w:suppressAutoHyphens/>
        <w:autoSpaceDE w:val="0"/>
        <w:spacing w:line="240" w:lineRule="auto"/>
        <w:ind w:left="0" w:hanging="11"/>
        <w:jc w:val="both"/>
        <w:rPr>
          <w:i/>
          <w:iCs/>
          <w:color w:val="auto"/>
          <w:sz w:val="22"/>
          <w:lang w:val="en-AU"/>
        </w:rPr>
      </w:pPr>
      <w:r w:rsidRPr="007C730E">
        <w:rPr>
          <w:i/>
          <w:color w:val="auto"/>
          <w:sz w:val="22"/>
          <w:lang w:val="en-AU"/>
        </w:rPr>
        <w:t xml:space="preserve">Equal treatment </w:t>
      </w:r>
      <w:r w:rsidRPr="007C730E">
        <w:rPr>
          <w:color w:val="auto"/>
          <w:sz w:val="22"/>
          <w:lang w:val="en-AU"/>
        </w:rPr>
        <w:t>of potential suppliers</w:t>
      </w:r>
      <w:r w:rsidRPr="007C730E">
        <w:rPr>
          <w:i/>
          <w:color w:val="auto"/>
          <w:sz w:val="22"/>
          <w:lang w:val="en-AU"/>
        </w:rPr>
        <w:t xml:space="preserve"> </w:t>
      </w:r>
    </w:p>
    <w:p w14:paraId="1A3CF48C" w14:textId="77777777" w:rsidR="006161DF" w:rsidRPr="007C730E" w:rsidRDefault="006161DF" w:rsidP="006161DF">
      <w:pPr>
        <w:jc w:val="both"/>
        <w:rPr>
          <w:color w:val="auto"/>
          <w:sz w:val="22"/>
          <w:lang w:val="en-AU"/>
        </w:rPr>
      </w:pPr>
    </w:p>
    <w:p w14:paraId="1A3CF48D" w14:textId="77777777" w:rsidR="006161DF" w:rsidRPr="007C730E" w:rsidRDefault="006161DF" w:rsidP="006161DF">
      <w:pPr>
        <w:jc w:val="both"/>
        <w:rPr>
          <w:color w:val="auto"/>
          <w:sz w:val="22"/>
          <w:lang w:val="en-AU"/>
        </w:rPr>
      </w:pPr>
      <w:r w:rsidRPr="007C730E">
        <w:rPr>
          <w:color w:val="auto"/>
          <w:sz w:val="22"/>
          <w:lang w:val="en-AU"/>
        </w:rPr>
        <w:t xml:space="preserve">Usual criteria to select a supplier are: </w:t>
      </w:r>
    </w:p>
    <w:p w14:paraId="1A3CF48E" w14:textId="77777777" w:rsidR="006161DF" w:rsidRPr="007C730E" w:rsidRDefault="006161DF" w:rsidP="006161DF">
      <w:pPr>
        <w:pStyle w:val="BodyText"/>
        <w:numPr>
          <w:ilvl w:val="0"/>
          <w:numId w:val="18"/>
        </w:numPr>
        <w:tabs>
          <w:tab w:val="clear" w:pos="1080"/>
        </w:tabs>
        <w:spacing w:after="0"/>
        <w:ind w:left="567"/>
        <w:jc w:val="both"/>
        <w:rPr>
          <w:rFonts w:ascii="Nunito" w:hAnsi="Nunito"/>
          <w:b/>
          <w:sz w:val="22"/>
          <w:szCs w:val="22"/>
          <w:lang w:val="en-AU"/>
        </w:rPr>
      </w:pPr>
      <w:r w:rsidRPr="007C730E">
        <w:rPr>
          <w:rFonts w:ascii="Nunito" w:hAnsi="Nunito"/>
          <w:b/>
          <w:sz w:val="22"/>
          <w:szCs w:val="22"/>
          <w:lang w:val="en-AU"/>
        </w:rPr>
        <w:t>Authorisation to buy goods/services in the country</w:t>
      </w:r>
    </w:p>
    <w:p w14:paraId="1A3CF48F" w14:textId="77777777" w:rsidR="006161DF" w:rsidRPr="007C730E" w:rsidRDefault="006161DF" w:rsidP="006161DF">
      <w:pPr>
        <w:pStyle w:val="BodyText"/>
        <w:numPr>
          <w:ilvl w:val="0"/>
          <w:numId w:val="18"/>
        </w:numPr>
        <w:tabs>
          <w:tab w:val="clear" w:pos="1080"/>
        </w:tabs>
        <w:spacing w:after="0"/>
        <w:ind w:left="567"/>
        <w:jc w:val="both"/>
        <w:rPr>
          <w:rFonts w:ascii="Nunito" w:hAnsi="Nunito"/>
          <w:b/>
          <w:sz w:val="22"/>
          <w:szCs w:val="22"/>
          <w:lang w:val="en-AU"/>
        </w:rPr>
      </w:pPr>
      <w:r w:rsidRPr="007C730E">
        <w:rPr>
          <w:rFonts w:ascii="Nunito" w:hAnsi="Nunito"/>
          <w:b/>
          <w:sz w:val="22"/>
          <w:szCs w:val="22"/>
          <w:lang w:val="en-AU"/>
        </w:rPr>
        <w:t>Financial and economic capacity</w:t>
      </w:r>
    </w:p>
    <w:p w14:paraId="1A3CF490" w14:textId="77777777" w:rsidR="006161DF" w:rsidRPr="007C730E" w:rsidRDefault="006161DF" w:rsidP="006161DF">
      <w:pPr>
        <w:pStyle w:val="BodyText"/>
        <w:numPr>
          <w:ilvl w:val="0"/>
          <w:numId w:val="18"/>
        </w:numPr>
        <w:tabs>
          <w:tab w:val="clear" w:pos="1080"/>
        </w:tabs>
        <w:spacing w:after="0"/>
        <w:ind w:left="567"/>
        <w:jc w:val="both"/>
        <w:rPr>
          <w:rFonts w:ascii="Nunito" w:hAnsi="Nunito"/>
          <w:b/>
          <w:sz w:val="22"/>
          <w:szCs w:val="22"/>
          <w:lang w:val="en-AU"/>
        </w:rPr>
      </w:pPr>
      <w:r w:rsidRPr="007C730E">
        <w:rPr>
          <w:rFonts w:ascii="Nunito" w:hAnsi="Nunito"/>
          <w:b/>
          <w:sz w:val="22"/>
          <w:szCs w:val="22"/>
          <w:lang w:val="en-AU"/>
        </w:rPr>
        <w:t>Technical expertise</w:t>
      </w:r>
    </w:p>
    <w:p w14:paraId="1A3CF491" w14:textId="77777777" w:rsidR="006161DF" w:rsidRPr="007C730E" w:rsidRDefault="006161DF" w:rsidP="006161DF">
      <w:pPr>
        <w:pStyle w:val="BodyText"/>
        <w:numPr>
          <w:ilvl w:val="0"/>
          <w:numId w:val="18"/>
        </w:numPr>
        <w:tabs>
          <w:tab w:val="clear" w:pos="1080"/>
        </w:tabs>
        <w:spacing w:after="0"/>
        <w:ind w:left="567"/>
        <w:jc w:val="both"/>
        <w:rPr>
          <w:rFonts w:ascii="Nunito" w:hAnsi="Nunito"/>
          <w:b/>
          <w:sz w:val="22"/>
          <w:szCs w:val="22"/>
          <w:lang w:val="en-AU"/>
        </w:rPr>
      </w:pPr>
      <w:r w:rsidRPr="007C730E">
        <w:rPr>
          <w:rFonts w:ascii="Nunito" w:hAnsi="Nunito"/>
          <w:b/>
          <w:sz w:val="22"/>
          <w:szCs w:val="22"/>
          <w:lang w:val="en-AU"/>
        </w:rPr>
        <w:t>Professional capacity</w:t>
      </w:r>
    </w:p>
    <w:p w14:paraId="1A3CF492" w14:textId="77777777" w:rsidR="006161DF" w:rsidRPr="007C730E" w:rsidRDefault="006161DF" w:rsidP="006161DF">
      <w:pPr>
        <w:pStyle w:val="Header"/>
        <w:jc w:val="both"/>
        <w:rPr>
          <w:color w:val="auto"/>
          <w:sz w:val="22"/>
          <w:lang w:val="en-AU"/>
        </w:rPr>
      </w:pPr>
    </w:p>
    <w:p w14:paraId="1A3CF493" w14:textId="77777777" w:rsidR="006161DF" w:rsidRPr="007C730E" w:rsidRDefault="006161DF" w:rsidP="006161DF">
      <w:pPr>
        <w:jc w:val="both"/>
        <w:rPr>
          <w:color w:val="auto"/>
          <w:sz w:val="22"/>
          <w:lang w:val="en-AU"/>
        </w:rPr>
      </w:pPr>
      <w:r w:rsidRPr="007C730E">
        <w:rPr>
          <w:color w:val="auto"/>
          <w:sz w:val="22"/>
          <w:lang w:val="en-AU"/>
        </w:rPr>
        <w:t>Usual criteria to attribute a contract are:</w:t>
      </w:r>
    </w:p>
    <w:p w14:paraId="1A3CF494" w14:textId="77777777" w:rsidR="006161DF" w:rsidRPr="007C730E" w:rsidRDefault="006161DF" w:rsidP="006161DF">
      <w:pPr>
        <w:pStyle w:val="BodyText"/>
        <w:numPr>
          <w:ilvl w:val="0"/>
          <w:numId w:val="16"/>
        </w:numPr>
        <w:tabs>
          <w:tab w:val="clear" w:pos="1080"/>
          <w:tab w:val="num" w:pos="567"/>
        </w:tabs>
        <w:spacing w:after="0"/>
        <w:ind w:left="567"/>
        <w:jc w:val="both"/>
        <w:rPr>
          <w:rFonts w:ascii="Nunito" w:hAnsi="Nunito"/>
          <w:b/>
          <w:sz w:val="22"/>
          <w:szCs w:val="22"/>
          <w:lang w:val="en-AU"/>
        </w:rPr>
      </w:pPr>
      <w:r w:rsidRPr="007C730E">
        <w:rPr>
          <w:rFonts w:ascii="Nunito" w:hAnsi="Nunito"/>
          <w:b/>
          <w:sz w:val="22"/>
          <w:szCs w:val="22"/>
          <w:lang w:val="en-AU"/>
        </w:rPr>
        <w:t>The principle of the lowest bid (the cheapest bid satisfying all the conditions required)</w:t>
      </w:r>
    </w:p>
    <w:p w14:paraId="1A3CF495" w14:textId="77777777" w:rsidR="006161DF" w:rsidRPr="007C730E" w:rsidRDefault="006161DF" w:rsidP="006161DF">
      <w:pPr>
        <w:numPr>
          <w:ilvl w:val="0"/>
          <w:numId w:val="16"/>
        </w:numPr>
        <w:tabs>
          <w:tab w:val="clear" w:pos="1080"/>
          <w:tab w:val="num" w:pos="567"/>
        </w:tabs>
        <w:suppressAutoHyphens/>
        <w:spacing w:line="240" w:lineRule="auto"/>
        <w:ind w:left="567"/>
        <w:jc w:val="both"/>
        <w:rPr>
          <w:color w:val="auto"/>
          <w:sz w:val="22"/>
          <w:lang w:val="en-AU"/>
        </w:rPr>
      </w:pPr>
      <w:r w:rsidRPr="007C730E">
        <w:rPr>
          <w:color w:val="auto"/>
          <w:sz w:val="22"/>
          <w:lang w:val="en-AU"/>
        </w:rPr>
        <w:t>Best value for money</w:t>
      </w:r>
    </w:p>
    <w:p w14:paraId="1A3CF496" w14:textId="77777777" w:rsidR="006161DF" w:rsidRPr="007C730E" w:rsidRDefault="006161DF" w:rsidP="006161DF">
      <w:pPr>
        <w:jc w:val="both"/>
        <w:rPr>
          <w:color w:val="auto"/>
          <w:sz w:val="22"/>
          <w:lang w:val="en-AU"/>
        </w:rPr>
      </w:pPr>
    </w:p>
    <w:p w14:paraId="1A3CF497" w14:textId="77777777" w:rsidR="006161DF" w:rsidRPr="007C730E" w:rsidRDefault="006161DF" w:rsidP="006161DF">
      <w:pPr>
        <w:pStyle w:val="Heading6"/>
        <w:keepLines w:val="0"/>
        <w:numPr>
          <w:ilvl w:val="5"/>
          <w:numId w:val="17"/>
        </w:numPr>
        <w:pBdr>
          <w:bottom w:val="single" w:sz="4" w:space="1" w:color="000000"/>
        </w:pBdr>
        <w:suppressAutoHyphens/>
        <w:spacing w:before="0" w:line="240" w:lineRule="auto"/>
        <w:rPr>
          <w:rFonts w:ascii="Nunito" w:hAnsi="Nunito"/>
          <w:color w:val="auto"/>
          <w:sz w:val="22"/>
          <w:lang w:val="en-AU"/>
        </w:rPr>
      </w:pPr>
      <w:r w:rsidRPr="007C730E">
        <w:rPr>
          <w:rFonts w:ascii="Nunito" w:hAnsi="Nunito"/>
          <w:color w:val="auto"/>
          <w:sz w:val="22"/>
          <w:lang w:val="en-AU"/>
        </w:rPr>
        <w:t>Misconduct, ineligibility and exclusion</w:t>
      </w:r>
    </w:p>
    <w:p w14:paraId="1A3CF498" w14:textId="77777777" w:rsidR="006161DF" w:rsidRPr="007C730E" w:rsidRDefault="006161DF" w:rsidP="006161DF">
      <w:pPr>
        <w:rPr>
          <w:color w:val="auto"/>
          <w:sz w:val="22"/>
          <w:lang w:val="en-AU"/>
        </w:rPr>
      </w:pPr>
    </w:p>
    <w:p w14:paraId="1A3CF499" w14:textId="4FD723E9" w:rsidR="006161DF" w:rsidRPr="007C730E" w:rsidRDefault="006161DF" w:rsidP="006161DF">
      <w:pPr>
        <w:pStyle w:val="BodyText"/>
        <w:jc w:val="both"/>
        <w:rPr>
          <w:rFonts w:ascii="Nunito" w:hAnsi="Nunito"/>
          <w:b/>
          <w:bCs/>
          <w:sz w:val="22"/>
          <w:szCs w:val="22"/>
          <w:lang w:val="en-AU"/>
        </w:rPr>
      </w:pPr>
      <w:r w:rsidRPr="007C730E">
        <w:rPr>
          <w:rFonts w:ascii="Nunito" w:hAnsi="Nunito"/>
          <w:b/>
          <w:sz w:val="22"/>
          <w:szCs w:val="22"/>
          <w:lang w:val="en-AU"/>
        </w:rPr>
        <w:t xml:space="preserve">HI considers each case of misconduct below as a valid reason to exclude a bidder from a call for tender procedure and end all working relations and </w:t>
      </w:r>
      <w:r w:rsidR="00C40FB8" w:rsidRPr="007C730E">
        <w:rPr>
          <w:rFonts w:ascii="Nunito" w:hAnsi="Nunito"/>
          <w:b/>
          <w:sz w:val="22"/>
          <w:szCs w:val="22"/>
          <w:lang w:val="en-AU"/>
        </w:rPr>
        <w:t>Contract</w:t>
      </w:r>
      <w:r w:rsidRPr="007C730E">
        <w:rPr>
          <w:rFonts w:ascii="Nunito" w:hAnsi="Nunito"/>
          <w:b/>
          <w:sz w:val="22"/>
          <w:szCs w:val="22"/>
          <w:lang w:val="en-AU"/>
        </w:rPr>
        <w:t>s with them:</w:t>
      </w:r>
    </w:p>
    <w:p w14:paraId="1A3CF49A" w14:textId="77777777" w:rsidR="006161DF" w:rsidRPr="007C730E" w:rsidRDefault="006161DF" w:rsidP="006161DF">
      <w:pPr>
        <w:pStyle w:val="BodyText"/>
        <w:numPr>
          <w:ilvl w:val="0"/>
          <w:numId w:val="18"/>
        </w:numPr>
        <w:tabs>
          <w:tab w:val="left" w:pos="284"/>
        </w:tabs>
        <w:spacing w:after="0"/>
        <w:ind w:left="0" w:firstLine="0"/>
        <w:jc w:val="both"/>
        <w:rPr>
          <w:rFonts w:ascii="Nunito" w:hAnsi="Nunito"/>
          <w:b/>
          <w:sz w:val="22"/>
          <w:szCs w:val="22"/>
          <w:lang w:val="en-AU"/>
        </w:rPr>
      </w:pPr>
      <w:r w:rsidRPr="007C730E">
        <w:rPr>
          <w:rFonts w:ascii="Nunito" w:hAnsi="Nunito"/>
          <w:sz w:val="22"/>
          <w:szCs w:val="22"/>
          <w:lang w:val="en-AU"/>
        </w:rPr>
        <w:t>Fraud</w:t>
      </w:r>
      <w:r w:rsidRPr="007C730E">
        <w:rPr>
          <w:rFonts w:ascii="Nunito" w:hAnsi="Nunito"/>
          <w:b/>
          <w:sz w:val="22"/>
          <w:szCs w:val="22"/>
          <w:lang w:val="en-AU"/>
        </w:rPr>
        <w:t>: defined as all intentional actions or omissions regarding:</w:t>
      </w:r>
    </w:p>
    <w:p w14:paraId="1A3CF49B" w14:textId="77777777" w:rsidR="006161DF" w:rsidRPr="007C730E" w:rsidRDefault="006161DF" w:rsidP="006161DF">
      <w:pPr>
        <w:pStyle w:val="BodyText"/>
        <w:numPr>
          <w:ilvl w:val="1"/>
          <w:numId w:val="19"/>
        </w:numPr>
        <w:tabs>
          <w:tab w:val="left" w:pos="900"/>
          <w:tab w:val="left" w:pos="993"/>
          <w:tab w:val="left" w:pos="1276"/>
        </w:tabs>
        <w:spacing w:after="0"/>
        <w:ind w:left="993" w:firstLine="0"/>
        <w:jc w:val="both"/>
        <w:rPr>
          <w:rFonts w:ascii="Nunito" w:hAnsi="Nunito"/>
          <w:b/>
          <w:sz w:val="22"/>
          <w:szCs w:val="22"/>
          <w:lang w:val="en-AU"/>
        </w:rPr>
      </w:pPr>
      <w:r w:rsidRPr="007C730E">
        <w:rPr>
          <w:rFonts w:ascii="Nunito" w:hAnsi="Nunito"/>
          <w:b/>
          <w:sz w:val="22"/>
          <w:szCs w:val="22"/>
          <w:lang w:val="en-AU"/>
        </w:rPr>
        <w:t xml:space="preserve">The use or presentation of false, incorrect or incomplete declarations or documents, which would lead to fraudulent appropriation or reprehensible retention of HI's or institutional funding bodies' funds. </w:t>
      </w:r>
    </w:p>
    <w:p w14:paraId="1A3CF49C" w14:textId="77777777" w:rsidR="006161DF" w:rsidRPr="007C730E" w:rsidRDefault="006161DF" w:rsidP="006161DF">
      <w:pPr>
        <w:pStyle w:val="BodyText"/>
        <w:numPr>
          <w:ilvl w:val="1"/>
          <w:numId w:val="19"/>
        </w:numPr>
        <w:tabs>
          <w:tab w:val="left" w:pos="900"/>
          <w:tab w:val="left" w:pos="993"/>
          <w:tab w:val="left" w:pos="1276"/>
        </w:tabs>
        <w:spacing w:after="0"/>
        <w:ind w:left="993" w:firstLine="0"/>
        <w:jc w:val="both"/>
        <w:rPr>
          <w:rFonts w:ascii="Nunito" w:hAnsi="Nunito"/>
          <w:b/>
          <w:sz w:val="22"/>
          <w:szCs w:val="22"/>
          <w:lang w:val="en-AU"/>
        </w:rPr>
      </w:pPr>
      <w:r w:rsidRPr="007C730E">
        <w:rPr>
          <w:rFonts w:ascii="Nunito" w:hAnsi="Nunito"/>
          <w:b/>
          <w:sz w:val="22"/>
          <w:szCs w:val="22"/>
          <w:lang w:val="en-AU"/>
        </w:rPr>
        <w:t xml:space="preserve">Concealment of information, having the same consequences. </w:t>
      </w:r>
    </w:p>
    <w:p w14:paraId="1A3CF49D" w14:textId="77777777" w:rsidR="006161DF" w:rsidRDefault="006161DF" w:rsidP="006161DF">
      <w:pPr>
        <w:pStyle w:val="BodyText"/>
        <w:numPr>
          <w:ilvl w:val="1"/>
          <w:numId w:val="19"/>
        </w:numPr>
        <w:tabs>
          <w:tab w:val="left" w:pos="900"/>
          <w:tab w:val="left" w:pos="993"/>
          <w:tab w:val="left" w:pos="1276"/>
        </w:tabs>
        <w:spacing w:after="0"/>
        <w:ind w:left="993" w:firstLine="0"/>
        <w:jc w:val="both"/>
        <w:rPr>
          <w:rFonts w:ascii="Nunito" w:hAnsi="Nunito"/>
          <w:b/>
          <w:sz w:val="22"/>
          <w:szCs w:val="22"/>
          <w:lang w:val="en-AU"/>
        </w:rPr>
      </w:pPr>
      <w:r w:rsidRPr="007C730E">
        <w:rPr>
          <w:rFonts w:ascii="Nunito" w:hAnsi="Nunito"/>
          <w:b/>
          <w:sz w:val="22"/>
          <w:szCs w:val="22"/>
          <w:lang w:val="en-AU"/>
        </w:rPr>
        <w:t xml:space="preserve">Use of those funds for reasons other than those for which they had been originally attributed. </w:t>
      </w:r>
    </w:p>
    <w:p w14:paraId="0C62AD24" w14:textId="77777777" w:rsidR="005D065B" w:rsidRDefault="005D065B" w:rsidP="006161DF">
      <w:pPr>
        <w:pStyle w:val="BodyText"/>
        <w:numPr>
          <w:ilvl w:val="1"/>
          <w:numId w:val="19"/>
        </w:numPr>
        <w:tabs>
          <w:tab w:val="left" w:pos="900"/>
          <w:tab w:val="left" w:pos="993"/>
          <w:tab w:val="left" w:pos="1276"/>
        </w:tabs>
        <w:spacing w:after="0"/>
        <w:ind w:left="993" w:firstLine="0"/>
        <w:jc w:val="both"/>
        <w:rPr>
          <w:rFonts w:ascii="Nunito" w:hAnsi="Nunito"/>
          <w:b/>
          <w:sz w:val="22"/>
          <w:szCs w:val="22"/>
          <w:lang w:val="en-AU"/>
        </w:rPr>
      </w:pPr>
    </w:p>
    <w:p w14:paraId="6E414B5F" w14:textId="77777777" w:rsidR="00B74E92" w:rsidRDefault="00B74E92" w:rsidP="00B74E92">
      <w:pPr>
        <w:pStyle w:val="BodyText"/>
        <w:tabs>
          <w:tab w:val="left" w:pos="900"/>
          <w:tab w:val="left" w:pos="993"/>
          <w:tab w:val="left" w:pos="1276"/>
        </w:tabs>
        <w:spacing w:after="0"/>
        <w:jc w:val="both"/>
        <w:rPr>
          <w:rFonts w:ascii="Nunito" w:hAnsi="Nunito"/>
          <w:b/>
          <w:sz w:val="22"/>
          <w:szCs w:val="22"/>
          <w:lang w:val="en-AU"/>
        </w:rPr>
      </w:pPr>
    </w:p>
    <w:p w14:paraId="7313E794" w14:textId="77777777" w:rsidR="00B74E92" w:rsidRDefault="00B74E92" w:rsidP="00B74E92">
      <w:pPr>
        <w:pStyle w:val="BodyText"/>
        <w:tabs>
          <w:tab w:val="left" w:pos="900"/>
          <w:tab w:val="left" w:pos="993"/>
          <w:tab w:val="left" w:pos="1276"/>
        </w:tabs>
        <w:spacing w:after="0"/>
        <w:jc w:val="both"/>
        <w:rPr>
          <w:rFonts w:ascii="Nunito" w:hAnsi="Nunito"/>
          <w:b/>
          <w:sz w:val="22"/>
          <w:szCs w:val="22"/>
          <w:lang w:val="en-AU"/>
        </w:rPr>
      </w:pPr>
    </w:p>
    <w:p w14:paraId="138542D8" w14:textId="77777777" w:rsidR="00B74E92" w:rsidRPr="007C730E" w:rsidRDefault="00B74E92" w:rsidP="00B74E92">
      <w:pPr>
        <w:pStyle w:val="BodyText"/>
        <w:tabs>
          <w:tab w:val="left" w:pos="900"/>
          <w:tab w:val="left" w:pos="993"/>
          <w:tab w:val="left" w:pos="1276"/>
        </w:tabs>
        <w:spacing w:after="0"/>
        <w:jc w:val="both"/>
        <w:rPr>
          <w:rFonts w:ascii="Nunito" w:hAnsi="Nunito"/>
          <w:b/>
          <w:sz w:val="22"/>
          <w:szCs w:val="22"/>
          <w:lang w:val="en-AU"/>
        </w:rPr>
      </w:pPr>
    </w:p>
    <w:p w14:paraId="1A3CF49E" w14:textId="77777777" w:rsidR="006161DF" w:rsidRPr="007C730E" w:rsidRDefault="006161DF" w:rsidP="005D065B">
      <w:pPr>
        <w:pStyle w:val="BodyText"/>
        <w:numPr>
          <w:ilvl w:val="0"/>
          <w:numId w:val="18"/>
        </w:numPr>
        <w:tabs>
          <w:tab w:val="left" w:pos="284"/>
        </w:tabs>
        <w:spacing w:after="0"/>
        <w:ind w:left="0" w:firstLine="0"/>
        <w:jc w:val="both"/>
        <w:rPr>
          <w:rFonts w:ascii="Nunito" w:hAnsi="Nunito"/>
          <w:b/>
          <w:sz w:val="22"/>
          <w:szCs w:val="22"/>
          <w:lang w:val="en-AU"/>
        </w:rPr>
      </w:pPr>
      <w:r w:rsidRPr="007C730E">
        <w:rPr>
          <w:rFonts w:ascii="Nunito" w:hAnsi="Nunito"/>
          <w:sz w:val="22"/>
          <w:szCs w:val="22"/>
          <w:lang w:val="en-AU"/>
        </w:rPr>
        <w:t>Active corruption</w:t>
      </w:r>
      <w:r w:rsidRPr="007C730E">
        <w:rPr>
          <w:rFonts w:ascii="Nunito" w:hAnsi="Nunito"/>
          <w:b/>
          <w:sz w:val="22"/>
          <w:szCs w:val="22"/>
          <w:lang w:val="en-AU"/>
        </w:rPr>
        <w:t>: promising or deliberately granting an advantage to any person so that they may act or refrain from acting according to their duty in such a way as to damage, or be capable of damaging the interests of HI or of institutional funding bodies.</w:t>
      </w:r>
    </w:p>
    <w:p w14:paraId="6C60DCE2" w14:textId="77777777" w:rsidR="005D065B" w:rsidRDefault="005D065B" w:rsidP="005D065B">
      <w:pPr>
        <w:pStyle w:val="BodyText"/>
        <w:tabs>
          <w:tab w:val="left" w:pos="284"/>
        </w:tabs>
        <w:spacing w:after="0"/>
        <w:jc w:val="both"/>
        <w:rPr>
          <w:rFonts w:ascii="Nunito" w:hAnsi="Nunito"/>
          <w:sz w:val="22"/>
          <w:szCs w:val="22"/>
          <w:lang w:val="en-AU"/>
        </w:rPr>
      </w:pPr>
    </w:p>
    <w:p w14:paraId="1A3CF4A0" w14:textId="2E64CEDE" w:rsidR="006161DF" w:rsidRPr="007C730E" w:rsidRDefault="006161DF" w:rsidP="005D065B">
      <w:pPr>
        <w:pStyle w:val="BodyText"/>
        <w:tabs>
          <w:tab w:val="left" w:pos="284"/>
        </w:tabs>
        <w:spacing w:after="0"/>
        <w:jc w:val="both"/>
        <w:rPr>
          <w:rFonts w:ascii="Nunito" w:hAnsi="Nunito"/>
          <w:b/>
          <w:sz w:val="22"/>
          <w:szCs w:val="22"/>
          <w:lang w:val="en-AU"/>
        </w:rPr>
      </w:pPr>
      <w:r w:rsidRPr="007C730E">
        <w:rPr>
          <w:rFonts w:ascii="Nunito" w:hAnsi="Nunito"/>
          <w:sz w:val="22"/>
          <w:szCs w:val="22"/>
          <w:lang w:val="en-AU"/>
        </w:rPr>
        <w:t>Direct corruption</w:t>
      </w:r>
      <w:r w:rsidRPr="007C730E">
        <w:rPr>
          <w:rFonts w:ascii="Nunito" w:hAnsi="Nunito"/>
          <w:b/>
          <w:sz w:val="22"/>
          <w:szCs w:val="22"/>
          <w:lang w:val="en-AU"/>
        </w:rPr>
        <w:t xml:space="preserve">: offering HI employees money or gifts in kind to obtain additional contracts or to continue </w:t>
      </w:r>
      <w:proofErr w:type="gramStart"/>
      <w:r w:rsidRPr="007C730E">
        <w:rPr>
          <w:rFonts w:ascii="Nunito" w:hAnsi="Nunito"/>
          <w:b/>
          <w:sz w:val="22"/>
          <w:szCs w:val="22"/>
          <w:lang w:val="en-AU"/>
        </w:rPr>
        <w:t>an</w:t>
      </w:r>
      <w:proofErr w:type="gramEnd"/>
      <w:r w:rsidRPr="007C730E">
        <w:rPr>
          <w:rFonts w:ascii="Nunito" w:hAnsi="Nunito"/>
          <w:b/>
          <w:sz w:val="22"/>
          <w:szCs w:val="22"/>
          <w:lang w:val="en-AU"/>
        </w:rPr>
        <w:t xml:space="preserve"> </w:t>
      </w:r>
      <w:r w:rsidR="00C40FB8" w:rsidRPr="007C730E">
        <w:rPr>
          <w:rFonts w:ascii="Nunito" w:hAnsi="Nunito"/>
          <w:b/>
          <w:sz w:val="22"/>
          <w:szCs w:val="22"/>
          <w:lang w:val="en-AU"/>
        </w:rPr>
        <w:t>Contract</w:t>
      </w:r>
    </w:p>
    <w:p w14:paraId="1A3CF4A1" w14:textId="77777777" w:rsidR="006161DF" w:rsidRPr="007C730E" w:rsidRDefault="006161DF" w:rsidP="005D065B">
      <w:pPr>
        <w:pStyle w:val="BodyText"/>
        <w:tabs>
          <w:tab w:val="left" w:pos="284"/>
        </w:tabs>
        <w:jc w:val="both"/>
        <w:rPr>
          <w:rFonts w:ascii="Nunito" w:hAnsi="Nunito"/>
          <w:b/>
          <w:sz w:val="22"/>
          <w:szCs w:val="22"/>
          <w:lang w:val="en-AU"/>
        </w:rPr>
      </w:pPr>
    </w:p>
    <w:p w14:paraId="1A3CF4A2" w14:textId="381C81FE" w:rsidR="006161DF" w:rsidRPr="007C730E" w:rsidRDefault="006161DF" w:rsidP="005D065B">
      <w:pPr>
        <w:pStyle w:val="BodyText"/>
        <w:numPr>
          <w:ilvl w:val="0"/>
          <w:numId w:val="18"/>
        </w:numPr>
        <w:tabs>
          <w:tab w:val="left" w:pos="284"/>
        </w:tabs>
        <w:spacing w:after="0"/>
        <w:ind w:left="0" w:firstLine="0"/>
        <w:jc w:val="both"/>
        <w:rPr>
          <w:rFonts w:ascii="Nunito" w:hAnsi="Nunito"/>
          <w:b/>
          <w:sz w:val="22"/>
          <w:szCs w:val="22"/>
          <w:lang w:val="en-AU"/>
        </w:rPr>
      </w:pPr>
      <w:r w:rsidRPr="007C730E">
        <w:rPr>
          <w:rFonts w:ascii="Nunito" w:hAnsi="Nunito"/>
          <w:sz w:val="22"/>
          <w:szCs w:val="22"/>
          <w:lang w:val="en-AU"/>
        </w:rPr>
        <w:t>Collusion</w:t>
      </w:r>
      <w:r w:rsidRPr="007C730E">
        <w:rPr>
          <w:rFonts w:ascii="Nunito" w:hAnsi="Nunito"/>
          <w:b/>
          <w:sz w:val="22"/>
          <w:szCs w:val="22"/>
          <w:lang w:val="en-AU"/>
        </w:rPr>
        <w:t xml:space="preserve">: </w:t>
      </w:r>
      <w:r w:rsidR="00C40FB8" w:rsidRPr="007C730E">
        <w:rPr>
          <w:rFonts w:ascii="Nunito" w:hAnsi="Nunito"/>
          <w:b/>
          <w:sz w:val="22"/>
          <w:szCs w:val="22"/>
          <w:lang w:val="en-AU"/>
        </w:rPr>
        <w:t>Contract</w:t>
      </w:r>
      <w:r w:rsidRPr="007C730E">
        <w:rPr>
          <w:rFonts w:ascii="Nunito" w:hAnsi="Nunito"/>
          <w:b/>
          <w:sz w:val="22"/>
          <w:szCs w:val="22"/>
          <w:lang w:val="en-AU"/>
        </w:rPr>
        <w:t xml:space="preserve"> between two rival companies, which would have the probable effect of increasing prices, cutting production and increasing profits of allied companies to a greater extent than their natural increase. An attitude of collusion is not automatically based on the existence of explicit </w:t>
      </w:r>
      <w:r w:rsidR="00C40FB8" w:rsidRPr="007C730E">
        <w:rPr>
          <w:rFonts w:ascii="Nunito" w:hAnsi="Nunito"/>
          <w:b/>
          <w:sz w:val="22"/>
          <w:szCs w:val="22"/>
          <w:lang w:val="en-AU"/>
        </w:rPr>
        <w:t>Contract</w:t>
      </w:r>
      <w:r w:rsidRPr="007C730E">
        <w:rPr>
          <w:rFonts w:ascii="Nunito" w:hAnsi="Nunito"/>
          <w:b/>
          <w:sz w:val="22"/>
          <w:szCs w:val="22"/>
          <w:lang w:val="en-AU"/>
        </w:rPr>
        <w:t xml:space="preserve">s between companies. It may also be tacit.    </w:t>
      </w:r>
    </w:p>
    <w:p w14:paraId="1A3CF4A3" w14:textId="77777777" w:rsidR="006161DF" w:rsidRPr="007C730E" w:rsidRDefault="006161DF" w:rsidP="005D065B">
      <w:pPr>
        <w:pStyle w:val="BodyText"/>
        <w:tabs>
          <w:tab w:val="left" w:pos="284"/>
        </w:tabs>
        <w:jc w:val="both"/>
        <w:rPr>
          <w:rFonts w:ascii="Nunito" w:hAnsi="Nunito"/>
          <w:b/>
          <w:sz w:val="22"/>
          <w:szCs w:val="22"/>
          <w:lang w:val="en-AU"/>
        </w:rPr>
      </w:pPr>
    </w:p>
    <w:p w14:paraId="1A3CF4A4" w14:textId="60ABBA95" w:rsidR="006161DF" w:rsidRPr="007C730E" w:rsidRDefault="006161DF" w:rsidP="005D065B">
      <w:pPr>
        <w:pStyle w:val="BodyText"/>
        <w:numPr>
          <w:ilvl w:val="0"/>
          <w:numId w:val="18"/>
        </w:numPr>
        <w:tabs>
          <w:tab w:val="left" w:pos="284"/>
        </w:tabs>
        <w:spacing w:after="0"/>
        <w:ind w:left="0" w:firstLine="0"/>
        <w:jc w:val="both"/>
        <w:rPr>
          <w:rFonts w:ascii="Nunito" w:hAnsi="Nunito"/>
          <w:b/>
          <w:sz w:val="22"/>
          <w:szCs w:val="22"/>
          <w:lang w:val="en-AU"/>
        </w:rPr>
      </w:pPr>
      <w:r w:rsidRPr="007C730E">
        <w:rPr>
          <w:rFonts w:ascii="Nunito" w:hAnsi="Nunito"/>
          <w:sz w:val="22"/>
          <w:szCs w:val="22"/>
          <w:lang w:val="en-AU"/>
        </w:rPr>
        <w:t>Coercive practices</w:t>
      </w:r>
      <w:r w:rsidRPr="007C730E">
        <w:rPr>
          <w:rFonts w:ascii="Nunito" w:hAnsi="Nunito"/>
          <w:b/>
          <w:sz w:val="22"/>
          <w:szCs w:val="22"/>
          <w:lang w:val="en-AU"/>
        </w:rPr>
        <w:t xml:space="preserve">: damaging or threatening to damage, directly or indirectly, persons or their property in order to influence their involvement in a supply procedure or influence the performance of </w:t>
      </w:r>
      <w:proofErr w:type="gramStart"/>
      <w:r w:rsidRPr="007C730E">
        <w:rPr>
          <w:rFonts w:ascii="Nunito" w:hAnsi="Nunito"/>
          <w:b/>
          <w:sz w:val="22"/>
          <w:szCs w:val="22"/>
          <w:lang w:val="en-AU"/>
        </w:rPr>
        <w:t>an</w:t>
      </w:r>
      <w:proofErr w:type="gramEnd"/>
      <w:r w:rsidRPr="007C730E">
        <w:rPr>
          <w:rFonts w:ascii="Nunito" w:hAnsi="Nunito"/>
          <w:b/>
          <w:sz w:val="22"/>
          <w:szCs w:val="22"/>
          <w:lang w:val="en-AU"/>
        </w:rPr>
        <w:t xml:space="preserve"> </w:t>
      </w:r>
      <w:r w:rsidR="00C40FB8" w:rsidRPr="007C730E">
        <w:rPr>
          <w:rFonts w:ascii="Nunito" w:hAnsi="Nunito"/>
          <w:b/>
          <w:sz w:val="22"/>
          <w:szCs w:val="22"/>
          <w:lang w:val="en-AU"/>
        </w:rPr>
        <w:t>Contract</w:t>
      </w:r>
      <w:r w:rsidRPr="007C730E">
        <w:rPr>
          <w:rFonts w:ascii="Nunito" w:hAnsi="Nunito"/>
          <w:b/>
          <w:sz w:val="22"/>
          <w:szCs w:val="22"/>
          <w:lang w:val="en-AU"/>
        </w:rPr>
        <w:t>.</w:t>
      </w:r>
    </w:p>
    <w:p w14:paraId="1A3CF4A5" w14:textId="77777777" w:rsidR="006161DF" w:rsidRPr="007C730E" w:rsidRDefault="006161DF" w:rsidP="005D065B">
      <w:pPr>
        <w:pStyle w:val="BodyText"/>
        <w:tabs>
          <w:tab w:val="left" w:pos="284"/>
        </w:tabs>
        <w:jc w:val="both"/>
        <w:rPr>
          <w:rFonts w:ascii="Nunito" w:hAnsi="Nunito"/>
          <w:b/>
          <w:sz w:val="22"/>
          <w:szCs w:val="22"/>
          <w:lang w:val="en-AU"/>
        </w:rPr>
      </w:pPr>
    </w:p>
    <w:p w14:paraId="1A3CF4A6" w14:textId="77777777" w:rsidR="006161DF" w:rsidRPr="007C730E" w:rsidRDefault="006161DF" w:rsidP="005D065B">
      <w:pPr>
        <w:pStyle w:val="BodyText"/>
        <w:numPr>
          <w:ilvl w:val="0"/>
          <w:numId w:val="18"/>
        </w:numPr>
        <w:tabs>
          <w:tab w:val="left" w:pos="284"/>
        </w:tabs>
        <w:spacing w:after="0"/>
        <w:ind w:left="0" w:firstLine="0"/>
        <w:jc w:val="both"/>
        <w:rPr>
          <w:rFonts w:ascii="Nunito" w:hAnsi="Nunito"/>
          <w:b/>
          <w:i/>
          <w:iCs/>
          <w:sz w:val="22"/>
          <w:szCs w:val="22"/>
          <w:lang w:val="en-AU"/>
        </w:rPr>
      </w:pPr>
      <w:r w:rsidRPr="007C730E">
        <w:rPr>
          <w:rFonts w:ascii="Nunito" w:hAnsi="Nunito"/>
          <w:sz w:val="22"/>
          <w:szCs w:val="22"/>
          <w:lang w:val="en-AU"/>
        </w:rPr>
        <w:t>Involvement in a criminal organisation</w:t>
      </w:r>
      <w:r w:rsidRPr="007C730E">
        <w:rPr>
          <w:rFonts w:ascii="Nunito" w:hAnsi="Nunito"/>
          <w:b/>
          <w:sz w:val="22"/>
          <w:szCs w:val="22"/>
          <w:lang w:val="en-AU"/>
        </w:rPr>
        <w:t xml:space="preserve"> or any other </w:t>
      </w:r>
      <w:r w:rsidRPr="007C730E">
        <w:rPr>
          <w:rFonts w:ascii="Nunito" w:hAnsi="Nunito"/>
          <w:sz w:val="22"/>
          <w:szCs w:val="22"/>
          <w:lang w:val="en-AU"/>
        </w:rPr>
        <w:t xml:space="preserve">illegal </w:t>
      </w:r>
      <w:proofErr w:type="gramStart"/>
      <w:r w:rsidRPr="007C730E">
        <w:rPr>
          <w:rFonts w:ascii="Nunito" w:hAnsi="Nunito"/>
          <w:sz w:val="22"/>
          <w:szCs w:val="22"/>
          <w:lang w:val="en-AU"/>
        </w:rPr>
        <w:t xml:space="preserve">activity </w:t>
      </w:r>
      <w:r w:rsidRPr="007C730E">
        <w:rPr>
          <w:rFonts w:ascii="Nunito" w:hAnsi="Nunito"/>
          <w:b/>
          <w:sz w:val="22"/>
          <w:szCs w:val="22"/>
          <w:lang w:val="en-AU"/>
        </w:rPr>
        <w:t xml:space="preserve"> established</w:t>
      </w:r>
      <w:proofErr w:type="gramEnd"/>
      <w:r w:rsidRPr="007C730E">
        <w:rPr>
          <w:rFonts w:ascii="Nunito" w:hAnsi="Nunito"/>
          <w:b/>
          <w:sz w:val="22"/>
          <w:szCs w:val="22"/>
          <w:lang w:val="en-AU"/>
        </w:rPr>
        <w:t xml:space="preserve"> by judgement by the American Government, European Union, United Nations or any other HI funding body.</w:t>
      </w:r>
    </w:p>
    <w:p w14:paraId="1A3CF4A7" w14:textId="77777777" w:rsidR="006161DF" w:rsidRPr="007C730E" w:rsidRDefault="006161DF" w:rsidP="005D065B">
      <w:pPr>
        <w:pStyle w:val="BodyText"/>
        <w:tabs>
          <w:tab w:val="left" w:pos="284"/>
        </w:tabs>
        <w:jc w:val="both"/>
        <w:rPr>
          <w:rFonts w:ascii="Nunito" w:hAnsi="Nunito"/>
          <w:b/>
          <w:i/>
          <w:iCs/>
          <w:sz w:val="22"/>
          <w:szCs w:val="22"/>
          <w:lang w:val="en-AU"/>
        </w:rPr>
      </w:pPr>
    </w:p>
    <w:p w14:paraId="1A3CF4A8" w14:textId="77777777" w:rsidR="006161DF" w:rsidRPr="007C730E" w:rsidRDefault="006161DF" w:rsidP="005D065B">
      <w:pPr>
        <w:pStyle w:val="BodyText"/>
        <w:numPr>
          <w:ilvl w:val="0"/>
          <w:numId w:val="18"/>
        </w:numPr>
        <w:tabs>
          <w:tab w:val="left" w:pos="284"/>
        </w:tabs>
        <w:spacing w:after="0"/>
        <w:ind w:left="0" w:firstLine="0"/>
        <w:jc w:val="both"/>
        <w:rPr>
          <w:rFonts w:ascii="Nunito" w:hAnsi="Nunito"/>
          <w:b/>
          <w:sz w:val="22"/>
          <w:szCs w:val="22"/>
          <w:lang w:val="en-AU"/>
        </w:rPr>
      </w:pPr>
      <w:r w:rsidRPr="007C730E">
        <w:rPr>
          <w:rFonts w:ascii="Nunito" w:hAnsi="Nunito"/>
          <w:sz w:val="22"/>
          <w:szCs w:val="22"/>
          <w:lang w:val="en-AU"/>
        </w:rPr>
        <w:t>Immoral human resources practices</w:t>
      </w:r>
      <w:r w:rsidRPr="007C730E">
        <w:rPr>
          <w:rFonts w:ascii="Nunito" w:hAnsi="Nunito"/>
          <w:b/>
          <w:sz w:val="22"/>
          <w:szCs w:val="22"/>
          <w:lang w:val="en-AU"/>
        </w:rPr>
        <w:t xml:space="preserve">: use of child labour and non-compliance with fundamental social rights and work conditions of employees or subcontractors. </w:t>
      </w:r>
    </w:p>
    <w:p w14:paraId="1A3CF4A9" w14:textId="77777777" w:rsidR="006161DF" w:rsidRPr="007C730E" w:rsidRDefault="006161DF" w:rsidP="005D065B">
      <w:pPr>
        <w:pStyle w:val="BodyText"/>
        <w:jc w:val="both"/>
        <w:rPr>
          <w:rFonts w:ascii="Nunito" w:hAnsi="Nunito"/>
          <w:sz w:val="22"/>
          <w:szCs w:val="22"/>
          <w:lang w:val="en-AU"/>
        </w:rPr>
      </w:pPr>
    </w:p>
    <w:p w14:paraId="1A3CF4AA" w14:textId="77777777" w:rsidR="006161DF" w:rsidRPr="007C730E" w:rsidRDefault="006161DF" w:rsidP="005D065B">
      <w:pPr>
        <w:pStyle w:val="BodyText"/>
        <w:jc w:val="both"/>
        <w:rPr>
          <w:rFonts w:ascii="Nunito" w:hAnsi="Nunito"/>
          <w:bCs/>
          <w:sz w:val="22"/>
          <w:szCs w:val="22"/>
          <w:lang w:val="en-AU"/>
        </w:rPr>
      </w:pPr>
      <w:r w:rsidRPr="007C730E">
        <w:rPr>
          <w:rFonts w:ascii="Nunito" w:hAnsi="Nunito"/>
          <w:sz w:val="22"/>
          <w:szCs w:val="22"/>
          <w:lang w:val="en-AU"/>
        </w:rPr>
        <w:t>HI will exclude from the supply procedure any candidate or bidder in any of the following cases:</w:t>
      </w:r>
    </w:p>
    <w:p w14:paraId="1A3CF4AB" w14:textId="77777777" w:rsidR="006161DF" w:rsidRPr="007C730E" w:rsidRDefault="006161DF" w:rsidP="7ADCC6F1">
      <w:pPr>
        <w:numPr>
          <w:ilvl w:val="0"/>
          <w:numId w:val="1"/>
        </w:numPr>
        <w:tabs>
          <w:tab w:val="left" w:pos="284"/>
          <w:tab w:val="num" w:pos="709"/>
        </w:tabs>
        <w:suppressAutoHyphens/>
        <w:autoSpaceDE w:val="0"/>
        <w:spacing w:line="240" w:lineRule="auto"/>
        <w:ind w:left="0" w:firstLine="0"/>
        <w:jc w:val="both"/>
        <w:rPr>
          <w:color w:val="auto"/>
          <w:sz w:val="22"/>
          <w:lang w:val="en-AU"/>
        </w:rPr>
      </w:pPr>
      <w:r w:rsidRPr="7ADCC6F1">
        <w:rPr>
          <w:color w:val="auto"/>
          <w:sz w:val="22"/>
          <w:lang w:val="en-AU"/>
        </w:rPr>
        <w:t xml:space="preserve">Being in a situation of </w:t>
      </w:r>
      <w:r w:rsidRPr="7ADCC6F1">
        <w:rPr>
          <w:b/>
          <w:bCs/>
          <w:color w:val="auto"/>
          <w:sz w:val="22"/>
          <w:lang w:val="en-AU"/>
        </w:rPr>
        <w:t>bankruptcy</w:t>
      </w:r>
      <w:r w:rsidRPr="7ADCC6F1">
        <w:rPr>
          <w:color w:val="auto"/>
          <w:sz w:val="22"/>
          <w:lang w:val="en-AU"/>
        </w:rPr>
        <w:t xml:space="preserve"> or liquidation, or in receivership, in an arrangement situation (with creditors), having suspended business, in proceedings relating to those subjects or in a similar situation resulting from a procedure resulting from national regulations or law. </w:t>
      </w:r>
    </w:p>
    <w:p w14:paraId="1A3CF4AC" w14:textId="77777777" w:rsidR="006161DF" w:rsidRPr="007C730E" w:rsidRDefault="006161DF" w:rsidP="7ADCC6F1">
      <w:pPr>
        <w:numPr>
          <w:ilvl w:val="0"/>
          <w:numId w:val="1"/>
        </w:numPr>
        <w:tabs>
          <w:tab w:val="left" w:pos="284"/>
          <w:tab w:val="num" w:pos="709"/>
        </w:tabs>
        <w:suppressAutoHyphens/>
        <w:autoSpaceDE w:val="0"/>
        <w:spacing w:line="240" w:lineRule="auto"/>
        <w:ind w:left="0" w:firstLine="0"/>
        <w:jc w:val="both"/>
        <w:rPr>
          <w:i/>
          <w:iCs/>
          <w:color w:val="auto"/>
          <w:sz w:val="22"/>
          <w:lang w:val="en-AU"/>
        </w:rPr>
      </w:pPr>
      <w:r w:rsidRPr="7ADCC6F1">
        <w:rPr>
          <w:color w:val="auto"/>
          <w:sz w:val="22"/>
          <w:lang w:val="en-AU"/>
        </w:rPr>
        <w:t xml:space="preserve">Being </w:t>
      </w:r>
      <w:r w:rsidRPr="7ADCC6F1">
        <w:rPr>
          <w:b/>
          <w:bCs/>
          <w:color w:val="auto"/>
          <w:sz w:val="22"/>
          <w:lang w:val="en-AU"/>
        </w:rPr>
        <w:t>sentenced for an offence</w:t>
      </w:r>
      <w:r w:rsidRPr="7ADCC6F1">
        <w:rPr>
          <w:color w:val="auto"/>
          <w:sz w:val="22"/>
          <w:lang w:val="en-AU"/>
        </w:rPr>
        <w:t xml:space="preserve"> within the framework of its professional activity by a court decision having the force of res judicata.</w:t>
      </w:r>
    </w:p>
    <w:p w14:paraId="1A3CF4AD" w14:textId="77777777" w:rsidR="006161DF" w:rsidRPr="007C730E" w:rsidRDefault="006161DF" w:rsidP="7ADCC6F1">
      <w:pPr>
        <w:numPr>
          <w:ilvl w:val="0"/>
          <w:numId w:val="1"/>
        </w:numPr>
        <w:tabs>
          <w:tab w:val="left" w:pos="284"/>
          <w:tab w:val="num" w:pos="709"/>
        </w:tabs>
        <w:suppressAutoHyphens/>
        <w:autoSpaceDE w:val="0"/>
        <w:spacing w:line="240" w:lineRule="auto"/>
        <w:ind w:left="0" w:firstLine="0"/>
        <w:jc w:val="both"/>
        <w:rPr>
          <w:color w:val="auto"/>
          <w:sz w:val="22"/>
          <w:lang w:val="en-AU"/>
        </w:rPr>
      </w:pPr>
      <w:r w:rsidRPr="7ADCC6F1">
        <w:rPr>
          <w:color w:val="auto"/>
          <w:sz w:val="22"/>
          <w:lang w:val="en-AU"/>
        </w:rPr>
        <w:t xml:space="preserve">Having been found </w:t>
      </w:r>
      <w:r w:rsidRPr="7ADCC6F1">
        <w:rPr>
          <w:b/>
          <w:bCs/>
          <w:color w:val="auto"/>
          <w:sz w:val="22"/>
          <w:lang w:val="en-AU"/>
        </w:rPr>
        <w:t>guilty of grave professional misconduct</w:t>
      </w:r>
      <w:r w:rsidRPr="7ADCC6F1">
        <w:rPr>
          <w:color w:val="auto"/>
          <w:sz w:val="22"/>
          <w:lang w:val="en-AU"/>
        </w:rPr>
        <w:t xml:space="preserve"> proven by any means </w:t>
      </w:r>
    </w:p>
    <w:p w14:paraId="1A3CF4AE" w14:textId="24FF3C92" w:rsidR="006161DF" w:rsidRPr="007C730E" w:rsidRDefault="006161DF" w:rsidP="7ADCC6F1">
      <w:pPr>
        <w:numPr>
          <w:ilvl w:val="0"/>
          <w:numId w:val="1"/>
        </w:numPr>
        <w:tabs>
          <w:tab w:val="left" w:pos="284"/>
          <w:tab w:val="num" w:pos="709"/>
        </w:tabs>
        <w:suppressAutoHyphens/>
        <w:autoSpaceDE w:val="0"/>
        <w:spacing w:line="240" w:lineRule="auto"/>
        <w:ind w:left="0" w:firstLine="0"/>
        <w:jc w:val="both"/>
        <w:rPr>
          <w:color w:val="auto"/>
          <w:sz w:val="22"/>
          <w:lang w:val="en-AU"/>
        </w:rPr>
      </w:pPr>
      <w:r w:rsidRPr="7ADCC6F1">
        <w:rPr>
          <w:color w:val="auto"/>
          <w:sz w:val="22"/>
          <w:lang w:val="en-AU"/>
        </w:rPr>
        <w:t xml:space="preserve">Not having satisfied obligations relating to the payment of </w:t>
      </w:r>
      <w:r w:rsidRPr="7ADCC6F1">
        <w:rPr>
          <w:b/>
          <w:bCs/>
          <w:color w:val="auto"/>
          <w:sz w:val="22"/>
          <w:lang w:val="en-AU"/>
        </w:rPr>
        <w:t>social security contributions or tax</w:t>
      </w:r>
      <w:r w:rsidRPr="7ADCC6F1">
        <w:rPr>
          <w:color w:val="auto"/>
          <w:sz w:val="22"/>
          <w:lang w:val="en-AU"/>
        </w:rPr>
        <w:t xml:space="preserve"> in compliance with legal provisions, either in the country in which the business is established in HI's country of intervention or in the country in which the </w:t>
      </w:r>
      <w:r w:rsidR="00C40FB8" w:rsidRPr="7ADCC6F1">
        <w:rPr>
          <w:color w:val="auto"/>
          <w:sz w:val="22"/>
          <w:lang w:val="en-AU"/>
        </w:rPr>
        <w:t>Contract</w:t>
      </w:r>
      <w:r w:rsidRPr="7ADCC6F1">
        <w:rPr>
          <w:color w:val="auto"/>
          <w:sz w:val="22"/>
          <w:lang w:val="en-AU"/>
        </w:rPr>
        <w:t xml:space="preserve"> will be executed. </w:t>
      </w:r>
    </w:p>
    <w:p w14:paraId="1A3CF4AF" w14:textId="77777777" w:rsidR="006161DF" w:rsidRPr="007C730E" w:rsidRDefault="006161DF" w:rsidP="7ADCC6F1">
      <w:pPr>
        <w:numPr>
          <w:ilvl w:val="0"/>
          <w:numId w:val="1"/>
        </w:numPr>
        <w:tabs>
          <w:tab w:val="left" w:pos="284"/>
          <w:tab w:val="num" w:pos="709"/>
        </w:tabs>
        <w:suppressAutoHyphens/>
        <w:autoSpaceDE w:val="0"/>
        <w:spacing w:line="240" w:lineRule="auto"/>
        <w:ind w:left="0" w:firstLine="0"/>
        <w:jc w:val="both"/>
        <w:rPr>
          <w:color w:val="auto"/>
          <w:sz w:val="22"/>
          <w:lang w:val="en-AU"/>
        </w:rPr>
      </w:pPr>
      <w:r w:rsidRPr="7ADCC6F1">
        <w:rPr>
          <w:color w:val="auto"/>
          <w:sz w:val="22"/>
          <w:lang w:val="en-AU"/>
        </w:rPr>
        <w:t xml:space="preserve">Having been </w:t>
      </w:r>
      <w:r w:rsidRPr="7ADCC6F1">
        <w:rPr>
          <w:b/>
          <w:bCs/>
          <w:color w:val="auto"/>
          <w:sz w:val="22"/>
          <w:lang w:val="en-AU"/>
        </w:rPr>
        <w:t>found guilty of fraud</w:t>
      </w:r>
      <w:r w:rsidRPr="7ADCC6F1">
        <w:rPr>
          <w:color w:val="auto"/>
          <w:sz w:val="22"/>
          <w:lang w:val="en-AU"/>
        </w:rPr>
        <w:t xml:space="preserve">, corruption, involvement in a criminal organisation or any other illegal activity that could damage the financial interests of communities.  </w:t>
      </w:r>
    </w:p>
    <w:p w14:paraId="1A3CF4B0" w14:textId="77777777" w:rsidR="006161DF" w:rsidRPr="007C730E" w:rsidRDefault="006161DF" w:rsidP="7ADCC6F1">
      <w:pPr>
        <w:numPr>
          <w:ilvl w:val="0"/>
          <w:numId w:val="1"/>
        </w:numPr>
        <w:tabs>
          <w:tab w:val="left" w:pos="284"/>
          <w:tab w:val="num" w:pos="709"/>
        </w:tabs>
        <w:suppressAutoHyphens/>
        <w:autoSpaceDE w:val="0"/>
        <w:spacing w:line="240" w:lineRule="auto"/>
        <w:ind w:left="0" w:firstLine="0"/>
        <w:jc w:val="both"/>
        <w:rPr>
          <w:color w:val="auto"/>
          <w:sz w:val="22"/>
          <w:lang w:val="en-AU"/>
        </w:rPr>
      </w:pPr>
      <w:r w:rsidRPr="7ADCC6F1">
        <w:rPr>
          <w:color w:val="auto"/>
          <w:sz w:val="22"/>
          <w:lang w:val="en-AU"/>
        </w:rPr>
        <w:t xml:space="preserve">Having been declared responsible for </w:t>
      </w:r>
      <w:r w:rsidRPr="7ADCC6F1">
        <w:rPr>
          <w:b/>
          <w:bCs/>
          <w:color w:val="auto"/>
          <w:sz w:val="22"/>
          <w:lang w:val="en-AU"/>
        </w:rPr>
        <w:t>grave breach of contract</w:t>
      </w:r>
      <w:r w:rsidRPr="7ADCC6F1">
        <w:rPr>
          <w:color w:val="auto"/>
          <w:sz w:val="22"/>
          <w:lang w:val="en-AU"/>
        </w:rPr>
        <w:t xml:space="preserve"> due to non-compliance with contractual obligations in a previous procurement procedure.  </w:t>
      </w:r>
    </w:p>
    <w:p w14:paraId="1A3CF4B1" w14:textId="77777777" w:rsidR="006161DF" w:rsidRPr="007C730E" w:rsidRDefault="006161DF" w:rsidP="006161DF">
      <w:pPr>
        <w:tabs>
          <w:tab w:val="left" w:pos="284"/>
        </w:tabs>
        <w:autoSpaceDE w:val="0"/>
        <w:jc w:val="both"/>
        <w:rPr>
          <w:color w:val="auto"/>
          <w:sz w:val="22"/>
          <w:lang w:val="en-AU"/>
        </w:rPr>
      </w:pPr>
    </w:p>
    <w:p w14:paraId="1A3CF4B2" w14:textId="59490EE4" w:rsidR="006161DF" w:rsidRPr="007C730E" w:rsidRDefault="006161DF" w:rsidP="006161DF">
      <w:pPr>
        <w:pStyle w:val="BodyText3"/>
        <w:ind w:left="1"/>
        <w:rPr>
          <w:rFonts w:ascii="Nunito" w:hAnsi="Nunito"/>
          <w:sz w:val="22"/>
          <w:szCs w:val="22"/>
          <w:lang w:val="en-AU"/>
        </w:rPr>
      </w:pPr>
      <w:r w:rsidRPr="007C730E">
        <w:rPr>
          <w:rFonts w:ascii="Nunito" w:hAnsi="Nunito"/>
          <w:sz w:val="22"/>
          <w:szCs w:val="22"/>
          <w:lang w:val="en-AU"/>
        </w:rPr>
        <w:t xml:space="preserve">HI will not attribute </w:t>
      </w:r>
      <w:r w:rsidR="00C40FB8" w:rsidRPr="007C730E">
        <w:rPr>
          <w:rFonts w:ascii="Nunito" w:hAnsi="Nunito"/>
          <w:sz w:val="22"/>
          <w:szCs w:val="22"/>
          <w:lang w:val="en-AU"/>
        </w:rPr>
        <w:t>Contract</w:t>
      </w:r>
      <w:r w:rsidRPr="007C730E">
        <w:rPr>
          <w:rFonts w:ascii="Nunito" w:hAnsi="Nunito"/>
          <w:sz w:val="22"/>
          <w:szCs w:val="22"/>
          <w:lang w:val="en-AU"/>
        </w:rPr>
        <w:t>s to candidates or bidders who, in the course of the procedure will be:</w:t>
      </w:r>
    </w:p>
    <w:p w14:paraId="1A3CF4B3" w14:textId="77777777" w:rsidR="006161DF" w:rsidRDefault="0025543D" w:rsidP="0025543D">
      <w:pPr>
        <w:jc w:val="both"/>
        <w:rPr>
          <w:color w:val="auto"/>
          <w:sz w:val="22"/>
          <w:lang w:val="en-AU"/>
        </w:rPr>
      </w:pPr>
      <w:r w:rsidRPr="007C730E">
        <w:rPr>
          <w:color w:val="auto"/>
          <w:sz w:val="22"/>
          <w:lang w:val="en-AU"/>
        </w:rPr>
        <w:t>- S</w:t>
      </w:r>
      <w:r w:rsidR="006161DF" w:rsidRPr="007C730E">
        <w:rPr>
          <w:color w:val="auto"/>
          <w:sz w:val="22"/>
          <w:lang w:val="en-AU"/>
        </w:rPr>
        <w:t>ubject of conflicting interests</w:t>
      </w:r>
    </w:p>
    <w:p w14:paraId="22118AD1" w14:textId="77777777" w:rsidR="00B74E92" w:rsidRDefault="00B74E92" w:rsidP="0025543D">
      <w:pPr>
        <w:jc w:val="both"/>
        <w:rPr>
          <w:color w:val="auto"/>
          <w:sz w:val="22"/>
          <w:lang w:val="en-AU"/>
        </w:rPr>
      </w:pPr>
    </w:p>
    <w:p w14:paraId="6D21354F" w14:textId="77777777" w:rsidR="005D065B" w:rsidRPr="007C730E" w:rsidRDefault="005D065B" w:rsidP="0025543D">
      <w:pPr>
        <w:jc w:val="both"/>
        <w:rPr>
          <w:color w:val="auto"/>
          <w:sz w:val="22"/>
          <w:lang w:val="en-AU"/>
        </w:rPr>
      </w:pPr>
    </w:p>
    <w:p w14:paraId="1A3CF4B4" w14:textId="71F21EE0" w:rsidR="006161DF" w:rsidRPr="007C730E" w:rsidRDefault="006161DF" w:rsidP="006161DF">
      <w:pPr>
        <w:jc w:val="both"/>
        <w:rPr>
          <w:color w:val="auto"/>
          <w:sz w:val="22"/>
          <w:lang w:val="en-AU"/>
        </w:rPr>
      </w:pPr>
      <w:r w:rsidRPr="007C730E">
        <w:rPr>
          <w:color w:val="auto"/>
          <w:sz w:val="22"/>
          <w:lang w:val="en-AU"/>
        </w:rPr>
        <w:t>-</w:t>
      </w:r>
      <w:r w:rsidR="0025543D" w:rsidRPr="007C730E">
        <w:rPr>
          <w:color w:val="auto"/>
          <w:sz w:val="22"/>
          <w:lang w:val="en-AU"/>
        </w:rPr>
        <w:t xml:space="preserve"> G</w:t>
      </w:r>
      <w:r w:rsidRPr="007C730E">
        <w:rPr>
          <w:color w:val="auto"/>
          <w:sz w:val="22"/>
          <w:lang w:val="en-AU"/>
        </w:rPr>
        <w:t xml:space="preserve">uilty of inaccurate declarations by providing information requested by HI to take part in the </w:t>
      </w:r>
      <w:r w:rsidR="00C40FB8" w:rsidRPr="007C730E">
        <w:rPr>
          <w:color w:val="auto"/>
          <w:sz w:val="22"/>
          <w:lang w:val="en-AU"/>
        </w:rPr>
        <w:t>Contract</w:t>
      </w:r>
      <w:r w:rsidRPr="007C730E">
        <w:rPr>
          <w:color w:val="auto"/>
          <w:sz w:val="22"/>
          <w:lang w:val="en-AU"/>
        </w:rPr>
        <w:t xml:space="preserve"> procedure or by not providing such information. </w:t>
      </w:r>
    </w:p>
    <w:p w14:paraId="1A3CF4B5" w14:textId="77777777" w:rsidR="006161DF" w:rsidRPr="007C730E" w:rsidRDefault="006161DF" w:rsidP="006161DF">
      <w:pPr>
        <w:jc w:val="both"/>
        <w:rPr>
          <w:color w:val="auto"/>
          <w:sz w:val="22"/>
          <w:lang w:val="en-AU"/>
        </w:rPr>
      </w:pPr>
    </w:p>
    <w:p w14:paraId="1A3CF4B6" w14:textId="77777777" w:rsidR="006161DF" w:rsidRPr="007C730E" w:rsidRDefault="006161DF" w:rsidP="006161DF">
      <w:pPr>
        <w:pStyle w:val="Heading6"/>
        <w:keepLines w:val="0"/>
        <w:numPr>
          <w:ilvl w:val="5"/>
          <w:numId w:val="17"/>
        </w:numPr>
        <w:pBdr>
          <w:bottom w:val="single" w:sz="4" w:space="1" w:color="000000"/>
        </w:pBdr>
        <w:suppressAutoHyphens/>
        <w:spacing w:before="0" w:line="240" w:lineRule="auto"/>
        <w:jc w:val="both"/>
        <w:rPr>
          <w:rFonts w:ascii="Nunito" w:hAnsi="Nunito"/>
          <w:color w:val="auto"/>
          <w:sz w:val="22"/>
          <w:lang w:val="en-AU"/>
        </w:rPr>
      </w:pPr>
      <w:r w:rsidRPr="007C730E">
        <w:rPr>
          <w:rFonts w:ascii="Nunito" w:hAnsi="Nunito"/>
          <w:color w:val="auto"/>
          <w:sz w:val="22"/>
          <w:lang w:val="en-AU"/>
        </w:rPr>
        <w:t>Administrative and financial sanctions</w:t>
      </w:r>
    </w:p>
    <w:p w14:paraId="1A3CF4B7" w14:textId="77777777" w:rsidR="006161DF" w:rsidRPr="007C730E" w:rsidRDefault="006161DF" w:rsidP="006161DF">
      <w:pPr>
        <w:jc w:val="both"/>
        <w:rPr>
          <w:color w:val="auto"/>
          <w:sz w:val="22"/>
          <w:lang w:val="en-AU"/>
        </w:rPr>
      </w:pPr>
    </w:p>
    <w:p w14:paraId="1A3CF4B8" w14:textId="77777777" w:rsidR="006161DF" w:rsidRPr="007C730E" w:rsidRDefault="006161DF" w:rsidP="006161DF">
      <w:pPr>
        <w:jc w:val="both"/>
        <w:rPr>
          <w:color w:val="auto"/>
          <w:sz w:val="22"/>
          <w:lang w:val="en-AU"/>
        </w:rPr>
      </w:pPr>
      <w:r w:rsidRPr="007C730E">
        <w:rPr>
          <w:color w:val="auto"/>
          <w:sz w:val="22"/>
          <w:lang w:val="en-AU"/>
        </w:rPr>
        <w:t>Should the supplier, candidate or bidder be involved in corruptive, fraudulent, collusive or coercive practices, HI would impose:</w:t>
      </w:r>
    </w:p>
    <w:p w14:paraId="1A3CF4B9" w14:textId="77777777" w:rsidR="006161DF" w:rsidRPr="007C730E" w:rsidRDefault="006161DF" w:rsidP="7ADCC6F1">
      <w:pPr>
        <w:numPr>
          <w:ilvl w:val="0"/>
          <w:numId w:val="1"/>
        </w:numPr>
        <w:tabs>
          <w:tab w:val="num" w:pos="1080"/>
        </w:tabs>
        <w:suppressAutoHyphens/>
        <w:spacing w:line="240" w:lineRule="auto"/>
        <w:ind w:left="1080"/>
        <w:jc w:val="both"/>
        <w:rPr>
          <w:b/>
          <w:bCs/>
          <w:color w:val="auto"/>
          <w:sz w:val="22"/>
          <w:lang w:val="en-AU"/>
        </w:rPr>
      </w:pPr>
      <w:r w:rsidRPr="7ADCC6F1">
        <w:rPr>
          <w:b/>
          <w:bCs/>
          <w:color w:val="auto"/>
          <w:sz w:val="22"/>
          <w:lang w:val="en-AU"/>
        </w:rPr>
        <w:t>Administrative sanctions:</w:t>
      </w:r>
    </w:p>
    <w:p w14:paraId="1A3CF4BA" w14:textId="77777777" w:rsidR="006161DF" w:rsidRPr="007C730E" w:rsidRDefault="006161DF" w:rsidP="006161DF">
      <w:pPr>
        <w:jc w:val="both"/>
        <w:rPr>
          <w:color w:val="auto"/>
          <w:sz w:val="22"/>
          <w:lang w:val="en-AU"/>
        </w:rPr>
      </w:pPr>
      <w:r w:rsidRPr="007C730E">
        <w:rPr>
          <w:color w:val="auto"/>
          <w:sz w:val="22"/>
          <w:lang w:val="en-AU"/>
        </w:rPr>
        <w:t>A candidate's misconduct will be notified to competent civil or commercial authorities as will be the immediate end of any professional relations with it.</w:t>
      </w:r>
    </w:p>
    <w:p w14:paraId="1A3CF4BB" w14:textId="77777777" w:rsidR="006161DF" w:rsidRPr="007C730E" w:rsidRDefault="006161DF" w:rsidP="7ADCC6F1">
      <w:pPr>
        <w:numPr>
          <w:ilvl w:val="0"/>
          <w:numId w:val="1"/>
        </w:numPr>
        <w:tabs>
          <w:tab w:val="num" w:pos="1080"/>
        </w:tabs>
        <w:suppressAutoHyphens/>
        <w:spacing w:line="240" w:lineRule="auto"/>
        <w:ind w:left="1080"/>
        <w:jc w:val="both"/>
        <w:rPr>
          <w:b/>
          <w:bCs/>
          <w:color w:val="auto"/>
          <w:sz w:val="22"/>
          <w:lang w:val="en-AU"/>
        </w:rPr>
      </w:pPr>
      <w:r w:rsidRPr="7ADCC6F1">
        <w:rPr>
          <w:b/>
          <w:bCs/>
          <w:color w:val="auto"/>
          <w:sz w:val="22"/>
          <w:lang w:val="en-AU"/>
        </w:rPr>
        <w:t>Financial sanctions:</w:t>
      </w:r>
    </w:p>
    <w:p w14:paraId="1A3CF4BC" w14:textId="77777777" w:rsidR="006161DF" w:rsidRPr="007C730E" w:rsidRDefault="006161DF" w:rsidP="006161DF">
      <w:pPr>
        <w:jc w:val="both"/>
        <w:rPr>
          <w:color w:val="auto"/>
          <w:sz w:val="22"/>
          <w:lang w:val="en-AU"/>
        </w:rPr>
      </w:pPr>
      <w:r w:rsidRPr="007C730E">
        <w:rPr>
          <w:color w:val="auto"/>
          <w:sz w:val="22"/>
          <w:lang w:val="en-AU"/>
        </w:rPr>
        <w:lastRenderedPageBreak/>
        <w:t>HI will request the refunding of expenses directly and indirectly related to the conduct of the new call for tenders or contract attribution procedure. If relevant, the bid guarantee or performance guarantee will be kept by HI.</w:t>
      </w:r>
    </w:p>
    <w:p w14:paraId="1A3CF4BD" w14:textId="77777777" w:rsidR="006161DF" w:rsidRPr="007C730E" w:rsidRDefault="006161DF" w:rsidP="006161DF">
      <w:pPr>
        <w:jc w:val="both"/>
        <w:rPr>
          <w:color w:val="auto"/>
          <w:sz w:val="22"/>
          <w:lang w:val="en-AU"/>
        </w:rPr>
      </w:pPr>
    </w:p>
    <w:p w14:paraId="1A3CF4BE" w14:textId="77777777" w:rsidR="006161DF" w:rsidRPr="007C730E" w:rsidRDefault="006161DF" w:rsidP="006161DF">
      <w:pPr>
        <w:pStyle w:val="Heading6"/>
        <w:keepLines w:val="0"/>
        <w:numPr>
          <w:ilvl w:val="5"/>
          <w:numId w:val="17"/>
        </w:numPr>
        <w:pBdr>
          <w:bottom w:val="single" w:sz="4" w:space="1" w:color="000000"/>
        </w:pBdr>
        <w:suppressAutoHyphens/>
        <w:spacing w:before="0" w:line="240" w:lineRule="auto"/>
        <w:jc w:val="both"/>
        <w:rPr>
          <w:rFonts w:ascii="Nunito" w:hAnsi="Nunito"/>
          <w:color w:val="auto"/>
          <w:sz w:val="22"/>
          <w:lang w:val="en-AU"/>
        </w:rPr>
      </w:pPr>
      <w:r w:rsidRPr="007C730E">
        <w:rPr>
          <w:rFonts w:ascii="Nunito" w:hAnsi="Nunito"/>
          <w:color w:val="auto"/>
          <w:sz w:val="22"/>
          <w:lang w:val="en-AU"/>
        </w:rPr>
        <w:t>Information and Access for Funding Bodies</w:t>
      </w:r>
    </w:p>
    <w:p w14:paraId="1A3CF4BF" w14:textId="77777777" w:rsidR="006161DF" w:rsidRPr="007C730E" w:rsidRDefault="006161DF" w:rsidP="006161DF">
      <w:pPr>
        <w:jc w:val="both"/>
        <w:rPr>
          <w:color w:val="auto"/>
          <w:sz w:val="22"/>
          <w:lang w:val="en-AU"/>
        </w:rPr>
      </w:pPr>
    </w:p>
    <w:p w14:paraId="1A3CF4C0" w14:textId="77777777" w:rsidR="006161DF" w:rsidRPr="007C730E" w:rsidRDefault="006161DF" w:rsidP="006161DF">
      <w:pPr>
        <w:jc w:val="both"/>
        <w:rPr>
          <w:color w:val="auto"/>
          <w:sz w:val="22"/>
          <w:lang w:val="en-AU"/>
        </w:rPr>
      </w:pPr>
      <w:r w:rsidRPr="007C730E">
        <w:rPr>
          <w:color w:val="auto"/>
          <w:sz w:val="22"/>
          <w:lang w:val="en-AU"/>
        </w:rPr>
        <w:t>HI will immediately inform institutional funding bodies and will provide them with relevant information should a supplier, candidate or bidder be involved in corruptive, fraudulent, collusive or coercive practices.</w:t>
      </w:r>
    </w:p>
    <w:p w14:paraId="1A3CF4C1" w14:textId="77777777" w:rsidR="006161DF" w:rsidRPr="007C730E" w:rsidRDefault="006161DF" w:rsidP="006161DF">
      <w:pPr>
        <w:jc w:val="both"/>
        <w:rPr>
          <w:color w:val="auto"/>
          <w:sz w:val="22"/>
          <w:lang w:val="en-AU"/>
        </w:rPr>
      </w:pPr>
      <w:r w:rsidRPr="007C730E">
        <w:rPr>
          <w:color w:val="auto"/>
          <w:sz w:val="22"/>
          <w:lang w:val="en-AU"/>
        </w:rPr>
        <w:t>Furthermore, entrepreneurs accept to guarantee right of access to their financial and accounting documents so that HI's Institutional Funding Bodies may conduct verifications and audits.</w:t>
      </w:r>
    </w:p>
    <w:p w14:paraId="1A3CF4C2" w14:textId="77777777" w:rsidR="006161DF" w:rsidRPr="007C730E" w:rsidRDefault="006161DF" w:rsidP="006161DF">
      <w:pPr>
        <w:rPr>
          <w:color w:val="auto"/>
          <w:sz w:val="22"/>
          <w:lang w:val="en-AU"/>
        </w:rPr>
      </w:pPr>
    </w:p>
    <w:p w14:paraId="1A3CF4C3" w14:textId="77777777" w:rsidR="006161DF" w:rsidRPr="007C730E" w:rsidRDefault="006161DF" w:rsidP="006161DF">
      <w:pPr>
        <w:pStyle w:val="Heading6"/>
        <w:keepLines w:val="0"/>
        <w:numPr>
          <w:ilvl w:val="5"/>
          <w:numId w:val="17"/>
        </w:numPr>
        <w:pBdr>
          <w:bottom w:val="single" w:sz="4" w:space="1" w:color="000000"/>
        </w:pBdr>
        <w:suppressAutoHyphens/>
        <w:spacing w:before="0" w:line="240" w:lineRule="auto"/>
        <w:jc w:val="both"/>
        <w:rPr>
          <w:rFonts w:ascii="Nunito" w:hAnsi="Nunito"/>
          <w:color w:val="auto"/>
          <w:sz w:val="22"/>
          <w:lang w:val="en-AU"/>
        </w:rPr>
      </w:pPr>
      <w:r w:rsidRPr="007C730E">
        <w:rPr>
          <w:rFonts w:ascii="Nunito" w:hAnsi="Nunito"/>
          <w:color w:val="auto"/>
          <w:sz w:val="22"/>
          <w:lang w:val="en-AU"/>
        </w:rPr>
        <w:t>Documents to be presented by the supplier</w:t>
      </w:r>
    </w:p>
    <w:p w14:paraId="1A3CF4C4" w14:textId="77777777" w:rsidR="006161DF" w:rsidRPr="007C730E" w:rsidRDefault="006161DF" w:rsidP="006161DF">
      <w:pPr>
        <w:jc w:val="both"/>
        <w:rPr>
          <w:color w:val="auto"/>
          <w:sz w:val="22"/>
          <w:lang w:val="en-AU"/>
        </w:rPr>
      </w:pPr>
    </w:p>
    <w:p w14:paraId="1A3CF4C5" w14:textId="77777777" w:rsidR="006161DF" w:rsidRPr="007C730E" w:rsidRDefault="006161DF" w:rsidP="006161DF">
      <w:pPr>
        <w:jc w:val="both"/>
        <w:rPr>
          <w:color w:val="auto"/>
          <w:sz w:val="22"/>
          <w:lang w:val="en-AU"/>
        </w:rPr>
      </w:pPr>
      <w:r w:rsidRPr="007C730E">
        <w:rPr>
          <w:color w:val="auto"/>
          <w:sz w:val="22"/>
          <w:lang w:val="en-AU"/>
        </w:rPr>
        <w:t>Below are the minimum documents that any company or individual entrepreneur wishing to work with HI needs to produce:</w:t>
      </w:r>
    </w:p>
    <w:p w14:paraId="1A3CF4C6" w14:textId="77777777" w:rsidR="006161DF" w:rsidRPr="007C730E" w:rsidRDefault="006161DF" w:rsidP="006161DF">
      <w:pPr>
        <w:numPr>
          <w:ilvl w:val="0"/>
          <w:numId w:val="9"/>
        </w:numPr>
        <w:tabs>
          <w:tab w:val="clear" w:pos="360"/>
          <w:tab w:val="num" w:pos="1068"/>
        </w:tabs>
        <w:suppressAutoHyphens/>
        <w:spacing w:line="240" w:lineRule="auto"/>
        <w:ind w:left="1068"/>
        <w:jc w:val="both"/>
        <w:rPr>
          <w:color w:val="auto"/>
          <w:sz w:val="22"/>
          <w:lang w:val="en-AU"/>
        </w:rPr>
      </w:pPr>
      <w:r w:rsidRPr="007C730E">
        <w:rPr>
          <w:color w:val="auto"/>
          <w:sz w:val="22"/>
          <w:lang w:val="en-AU"/>
        </w:rPr>
        <w:t xml:space="preserve">Supplier's / company representative's personal national identity paper </w:t>
      </w:r>
    </w:p>
    <w:p w14:paraId="1A3CF4C7" w14:textId="77777777" w:rsidR="006161DF" w:rsidRPr="007C730E" w:rsidRDefault="006161DF" w:rsidP="006161DF">
      <w:pPr>
        <w:numPr>
          <w:ilvl w:val="0"/>
          <w:numId w:val="9"/>
        </w:numPr>
        <w:tabs>
          <w:tab w:val="clear" w:pos="360"/>
          <w:tab w:val="num" w:pos="1068"/>
        </w:tabs>
        <w:suppressAutoHyphens/>
        <w:spacing w:line="240" w:lineRule="auto"/>
        <w:ind w:left="1068"/>
        <w:jc w:val="both"/>
        <w:rPr>
          <w:color w:val="auto"/>
          <w:sz w:val="22"/>
          <w:lang w:val="en-AU"/>
        </w:rPr>
      </w:pPr>
      <w:r w:rsidRPr="007C730E">
        <w:rPr>
          <w:color w:val="auto"/>
          <w:sz w:val="22"/>
          <w:lang w:val="en-AU"/>
        </w:rPr>
        <w:t>Status and registration papers of the company</w:t>
      </w:r>
    </w:p>
    <w:p w14:paraId="1A3CF4C8" w14:textId="7D4940B7" w:rsidR="006161DF" w:rsidRPr="007C730E" w:rsidRDefault="006161DF" w:rsidP="006161DF">
      <w:pPr>
        <w:numPr>
          <w:ilvl w:val="0"/>
          <w:numId w:val="9"/>
        </w:numPr>
        <w:tabs>
          <w:tab w:val="clear" w:pos="360"/>
          <w:tab w:val="num" w:pos="1068"/>
        </w:tabs>
        <w:suppressAutoHyphens/>
        <w:spacing w:line="240" w:lineRule="auto"/>
        <w:ind w:left="1068"/>
        <w:jc w:val="both"/>
        <w:rPr>
          <w:color w:val="auto"/>
          <w:sz w:val="22"/>
          <w:lang w:val="en-AU"/>
        </w:rPr>
      </w:pPr>
      <w:r w:rsidRPr="007C730E">
        <w:rPr>
          <w:color w:val="auto"/>
          <w:sz w:val="22"/>
          <w:lang w:val="en-AU"/>
        </w:rPr>
        <w:t xml:space="preserve">Mission order or proxy authorising the representative to sign the </w:t>
      </w:r>
      <w:r w:rsidR="00C40FB8" w:rsidRPr="007C730E">
        <w:rPr>
          <w:color w:val="auto"/>
          <w:sz w:val="22"/>
          <w:lang w:val="en-AU"/>
        </w:rPr>
        <w:t>Contract</w:t>
      </w:r>
      <w:r w:rsidRPr="007C730E">
        <w:rPr>
          <w:color w:val="auto"/>
          <w:sz w:val="22"/>
          <w:lang w:val="en-AU"/>
        </w:rPr>
        <w:t xml:space="preserve">  </w:t>
      </w:r>
    </w:p>
    <w:p w14:paraId="1A3CF4C9" w14:textId="77777777" w:rsidR="006161DF" w:rsidRPr="007C730E" w:rsidRDefault="006161DF" w:rsidP="006161DF">
      <w:pPr>
        <w:numPr>
          <w:ilvl w:val="0"/>
          <w:numId w:val="9"/>
        </w:numPr>
        <w:tabs>
          <w:tab w:val="clear" w:pos="360"/>
          <w:tab w:val="num" w:pos="1068"/>
        </w:tabs>
        <w:suppressAutoHyphens/>
        <w:spacing w:line="240" w:lineRule="auto"/>
        <w:ind w:left="1068"/>
        <w:jc w:val="both"/>
        <w:rPr>
          <w:color w:val="auto"/>
          <w:sz w:val="22"/>
          <w:lang w:val="en-AU"/>
        </w:rPr>
      </w:pPr>
      <w:r w:rsidRPr="007C730E">
        <w:rPr>
          <w:color w:val="auto"/>
          <w:sz w:val="22"/>
          <w:lang w:val="en-AU"/>
        </w:rPr>
        <w:t>Copy of tax registration</w:t>
      </w:r>
    </w:p>
    <w:p w14:paraId="1A3CF4CA" w14:textId="77777777" w:rsidR="006161DF" w:rsidRPr="007C730E" w:rsidRDefault="006161DF" w:rsidP="006161DF">
      <w:pPr>
        <w:jc w:val="both"/>
        <w:rPr>
          <w:color w:val="auto"/>
          <w:sz w:val="22"/>
          <w:lang w:val="en-AU"/>
        </w:rPr>
      </w:pPr>
      <w:r w:rsidRPr="007C730E">
        <w:rPr>
          <w:b/>
          <w:color w:val="auto"/>
          <w:sz w:val="22"/>
          <w:lang w:val="en-AU"/>
        </w:rPr>
        <w:t>NB:</w:t>
      </w:r>
      <w:r w:rsidRPr="007C730E">
        <w:rPr>
          <w:color w:val="auto"/>
          <w:sz w:val="22"/>
          <w:lang w:val="en-AU"/>
        </w:rPr>
        <w:t xml:space="preserve"> Additional documents may be requested for a specific contract.</w:t>
      </w:r>
    </w:p>
    <w:p w14:paraId="1A3CF4CB" w14:textId="77777777" w:rsidR="006161DF" w:rsidRPr="007C730E" w:rsidRDefault="006161DF" w:rsidP="006161DF">
      <w:pPr>
        <w:jc w:val="both"/>
        <w:rPr>
          <w:color w:val="auto"/>
          <w:sz w:val="22"/>
          <w:lang w:val="en-AU"/>
        </w:rPr>
      </w:pPr>
    </w:p>
    <w:p w14:paraId="1A3CF4CC" w14:textId="77777777" w:rsidR="006161DF" w:rsidRPr="007C730E" w:rsidRDefault="006161DF" w:rsidP="006161DF">
      <w:pPr>
        <w:tabs>
          <w:tab w:val="left" w:pos="426"/>
        </w:tabs>
        <w:rPr>
          <w:color w:val="auto"/>
          <w:sz w:val="22"/>
          <w:lang w:val="en-AU"/>
        </w:rPr>
      </w:pPr>
      <w:r w:rsidRPr="007C730E">
        <w:rPr>
          <w:color w:val="auto"/>
          <w:sz w:val="22"/>
          <w:lang w:val="en-AU"/>
        </w:rPr>
        <w:t xml:space="preserve">Furthermore, the Supplier must have minimum administrative equipment to be able to issue an Invoice, Delivery note and own an official stamp. </w:t>
      </w:r>
    </w:p>
    <w:p w14:paraId="1A3CF4CD" w14:textId="77777777" w:rsidR="006161DF" w:rsidRPr="007C730E" w:rsidRDefault="006161DF" w:rsidP="006161DF">
      <w:pPr>
        <w:tabs>
          <w:tab w:val="left" w:pos="426"/>
        </w:tabs>
        <w:rPr>
          <w:color w:val="auto"/>
          <w:sz w:val="22"/>
          <w:lang w:val="en-AU"/>
        </w:rPr>
      </w:pPr>
    </w:p>
    <w:p w14:paraId="1A3CF4CE" w14:textId="77777777" w:rsidR="006161DF" w:rsidRDefault="006161DF" w:rsidP="006161DF">
      <w:pPr>
        <w:tabs>
          <w:tab w:val="left" w:pos="426"/>
        </w:tabs>
        <w:rPr>
          <w:b/>
          <w:color w:val="auto"/>
          <w:sz w:val="22"/>
          <w:lang w:val="en-AU"/>
        </w:rPr>
      </w:pPr>
    </w:p>
    <w:p w14:paraId="2D2E98B1" w14:textId="77777777" w:rsidR="00B74E92" w:rsidRDefault="00B74E92" w:rsidP="006161DF">
      <w:pPr>
        <w:tabs>
          <w:tab w:val="left" w:pos="426"/>
        </w:tabs>
        <w:rPr>
          <w:b/>
          <w:color w:val="auto"/>
          <w:sz w:val="22"/>
          <w:lang w:val="en-AU"/>
        </w:rPr>
      </w:pPr>
    </w:p>
    <w:p w14:paraId="17B57708" w14:textId="77777777" w:rsidR="00B74E92" w:rsidRDefault="00B74E92" w:rsidP="006161DF">
      <w:pPr>
        <w:tabs>
          <w:tab w:val="left" w:pos="426"/>
        </w:tabs>
        <w:rPr>
          <w:b/>
          <w:color w:val="auto"/>
          <w:sz w:val="22"/>
          <w:lang w:val="en-AU"/>
        </w:rPr>
      </w:pPr>
    </w:p>
    <w:p w14:paraId="5DDE0711" w14:textId="77777777" w:rsidR="00B74E92" w:rsidRDefault="00B74E92" w:rsidP="006161DF">
      <w:pPr>
        <w:tabs>
          <w:tab w:val="left" w:pos="426"/>
        </w:tabs>
        <w:rPr>
          <w:b/>
          <w:color w:val="auto"/>
          <w:sz w:val="22"/>
          <w:lang w:val="en-AU"/>
        </w:rPr>
      </w:pPr>
    </w:p>
    <w:p w14:paraId="11F724BB" w14:textId="77777777" w:rsidR="00B74E92" w:rsidRDefault="00B74E92" w:rsidP="006161DF">
      <w:pPr>
        <w:tabs>
          <w:tab w:val="left" w:pos="426"/>
        </w:tabs>
        <w:rPr>
          <w:b/>
          <w:color w:val="auto"/>
          <w:sz w:val="22"/>
          <w:lang w:val="en-AU"/>
        </w:rPr>
      </w:pPr>
    </w:p>
    <w:p w14:paraId="70450F17" w14:textId="77777777" w:rsidR="00B74E92" w:rsidRDefault="00B74E92" w:rsidP="006161DF">
      <w:pPr>
        <w:tabs>
          <w:tab w:val="left" w:pos="426"/>
        </w:tabs>
        <w:rPr>
          <w:b/>
          <w:color w:val="auto"/>
          <w:sz w:val="22"/>
          <w:lang w:val="en-AU"/>
        </w:rPr>
      </w:pPr>
    </w:p>
    <w:p w14:paraId="338A39C0" w14:textId="77777777" w:rsidR="00B74E92" w:rsidRDefault="00B74E92" w:rsidP="006161DF">
      <w:pPr>
        <w:tabs>
          <w:tab w:val="left" w:pos="426"/>
        </w:tabs>
        <w:rPr>
          <w:b/>
          <w:color w:val="auto"/>
          <w:sz w:val="22"/>
          <w:lang w:val="en-AU"/>
        </w:rPr>
      </w:pPr>
    </w:p>
    <w:p w14:paraId="2FAEEB17" w14:textId="77777777" w:rsidR="00B74E92" w:rsidRDefault="00B74E92" w:rsidP="006161DF">
      <w:pPr>
        <w:tabs>
          <w:tab w:val="left" w:pos="426"/>
        </w:tabs>
        <w:rPr>
          <w:b/>
          <w:color w:val="auto"/>
          <w:sz w:val="22"/>
          <w:lang w:val="en-AU"/>
        </w:rPr>
      </w:pPr>
    </w:p>
    <w:p w14:paraId="44820A4F" w14:textId="77777777" w:rsidR="00B74E92" w:rsidRDefault="00B74E92" w:rsidP="006161DF">
      <w:pPr>
        <w:tabs>
          <w:tab w:val="left" w:pos="426"/>
        </w:tabs>
        <w:rPr>
          <w:b/>
          <w:color w:val="auto"/>
          <w:sz w:val="22"/>
          <w:lang w:val="en-AU"/>
        </w:rPr>
      </w:pPr>
    </w:p>
    <w:p w14:paraId="60059AAC" w14:textId="77777777" w:rsidR="00B74E92" w:rsidRDefault="00B74E92" w:rsidP="006161DF">
      <w:pPr>
        <w:tabs>
          <w:tab w:val="left" w:pos="426"/>
        </w:tabs>
        <w:rPr>
          <w:b/>
          <w:color w:val="auto"/>
          <w:sz w:val="22"/>
          <w:lang w:val="en-AU"/>
        </w:rPr>
      </w:pPr>
    </w:p>
    <w:p w14:paraId="23635005" w14:textId="77777777" w:rsidR="00B74E92" w:rsidRDefault="00B74E92" w:rsidP="006161DF">
      <w:pPr>
        <w:tabs>
          <w:tab w:val="left" w:pos="426"/>
        </w:tabs>
        <w:rPr>
          <w:b/>
          <w:color w:val="auto"/>
          <w:sz w:val="22"/>
          <w:lang w:val="en-AU"/>
        </w:rPr>
      </w:pPr>
    </w:p>
    <w:p w14:paraId="3E384AD1" w14:textId="77777777" w:rsidR="00B74E92" w:rsidRDefault="00B74E92" w:rsidP="006161DF">
      <w:pPr>
        <w:tabs>
          <w:tab w:val="left" w:pos="426"/>
        </w:tabs>
        <w:rPr>
          <w:b/>
          <w:color w:val="auto"/>
          <w:sz w:val="22"/>
          <w:lang w:val="en-AU"/>
        </w:rPr>
      </w:pPr>
    </w:p>
    <w:p w14:paraId="26D390BB" w14:textId="77777777" w:rsidR="00B74E92" w:rsidRPr="007C730E" w:rsidRDefault="00B74E92" w:rsidP="006161DF">
      <w:pPr>
        <w:tabs>
          <w:tab w:val="left" w:pos="426"/>
        </w:tabs>
        <w:rPr>
          <w:b/>
          <w:color w:val="auto"/>
          <w:sz w:val="22"/>
          <w:lang w:val="en-AU"/>
        </w:rPr>
      </w:pPr>
    </w:p>
    <w:p w14:paraId="1A3CF4CF" w14:textId="349F4CD6" w:rsidR="006161DF" w:rsidRPr="007C730E" w:rsidRDefault="006161DF" w:rsidP="006161DF">
      <w:pPr>
        <w:tabs>
          <w:tab w:val="left" w:pos="426"/>
        </w:tabs>
        <w:rPr>
          <w:color w:val="auto"/>
          <w:sz w:val="22"/>
          <w:lang w:val="en-AU"/>
        </w:rPr>
      </w:pPr>
      <w:r w:rsidRPr="007C730E">
        <w:rPr>
          <w:noProof/>
          <w:color w:val="auto"/>
          <w:sz w:val="22"/>
          <w:lang w:val="en-AU" w:eastAsia="fr-FR"/>
        </w:rPr>
        <w:lastRenderedPageBreak/>
        <mc:AlternateContent>
          <mc:Choice Requires="wps">
            <w:drawing>
              <wp:anchor distT="0" distB="0" distL="114300" distR="114300" simplePos="0" relativeHeight="251659264" behindDoc="0" locked="0" layoutInCell="1" allowOverlap="1" wp14:anchorId="1A3CF4D3" wp14:editId="1A3CF4D4">
                <wp:simplePos x="0" y="0"/>
                <wp:positionH relativeFrom="column">
                  <wp:posOffset>-164465</wp:posOffset>
                </wp:positionH>
                <wp:positionV relativeFrom="paragraph">
                  <wp:posOffset>281305</wp:posOffset>
                </wp:positionV>
                <wp:extent cx="5770245" cy="4368800"/>
                <wp:effectExtent l="11430" t="9525" r="9525" b="12700"/>
                <wp:wrapSquare wrapText="bothSides"/>
                <wp:docPr id="5" name="Zone de texte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0245" cy="4368800"/>
                        </a:xfrm>
                        <a:prstGeom prst="rect">
                          <a:avLst/>
                        </a:prstGeom>
                        <a:solidFill>
                          <a:srgbClr val="FFFFFF"/>
                        </a:solidFill>
                        <a:ln w="9525">
                          <a:solidFill>
                            <a:srgbClr val="000000"/>
                          </a:solidFill>
                          <a:miter lim="800000"/>
                          <a:headEnd/>
                          <a:tailEnd/>
                        </a:ln>
                      </wps:spPr>
                      <wps:txbx>
                        <w:txbxContent>
                          <w:p w14:paraId="1A3CF4EC" w14:textId="77777777" w:rsidR="006161DF" w:rsidRPr="006161DF" w:rsidRDefault="006161DF" w:rsidP="006161DF">
                            <w:pPr>
                              <w:jc w:val="both"/>
                              <w:rPr>
                                <w:rFonts w:ascii="Calibri" w:hAnsi="Calibri"/>
                                <w:sz w:val="22"/>
                                <w:lang w:val="en-US"/>
                              </w:rPr>
                            </w:pPr>
                            <w:r w:rsidRPr="006161DF">
                              <w:rPr>
                                <w:rFonts w:ascii="Calibri" w:hAnsi="Calibri"/>
                                <w:sz w:val="22"/>
                                <w:lang w:val="en-US"/>
                              </w:rPr>
                              <w:t xml:space="preserve">I, the undersigned, </w:t>
                            </w:r>
                            <w:r w:rsidRPr="006161DF">
                              <w:rPr>
                                <w:rFonts w:ascii="Calibri" w:hAnsi="Calibri"/>
                                <w:sz w:val="22"/>
                                <w:highlight w:val="lightGray"/>
                                <w:lang w:val="en-US"/>
                              </w:rPr>
                              <w:t>…………representative's name……….,</w:t>
                            </w:r>
                            <w:r w:rsidRPr="006161DF">
                              <w:rPr>
                                <w:rFonts w:ascii="Calibri" w:hAnsi="Calibri"/>
                                <w:sz w:val="22"/>
                                <w:lang w:val="en-US"/>
                              </w:rPr>
                              <w:t xml:space="preserve"> </w:t>
                            </w:r>
                            <w:proofErr w:type="gramStart"/>
                            <w:r w:rsidRPr="006161DF">
                              <w:rPr>
                                <w:rFonts w:ascii="Calibri" w:hAnsi="Calibri"/>
                                <w:sz w:val="22"/>
                                <w:lang w:val="en-US"/>
                              </w:rPr>
                              <w:t>representing  </w:t>
                            </w:r>
                            <w:r w:rsidRPr="006161DF">
                              <w:rPr>
                                <w:rFonts w:ascii="Calibri" w:hAnsi="Calibri"/>
                                <w:sz w:val="22"/>
                                <w:highlight w:val="lightGray"/>
                                <w:lang w:val="en-US"/>
                              </w:rPr>
                              <w:t>…</w:t>
                            </w:r>
                            <w:proofErr w:type="gramEnd"/>
                            <w:r w:rsidRPr="006161DF">
                              <w:rPr>
                                <w:rFonts w:ascii="Calibri" w:hAnsi="Calibri"/>
                                <w:sz w:val="22"/>
                                <w:highlight w:val="lightGray"/>
                                <w:lang w:val="en-US"/>
                              </w:rPr>
                              <w:t xml:space="preserve"> company's name ………</w:t>
                            </w:r>
                            <w:r w:rsidRPr="006161DF">
                              <w:rPr>
                                <w:rFonts w:ascii="Calibri" w:hAnsi="Calibri"/>
                                <w:sz w:val="22"/>
                                <w:lang w:val="en-US"/>
                              </w:rPr>
                              <w:t xml:space="preserve"> certify having read and understood the rules hereto.  </w:t>
                            </w:r>
                          </w:p>
                          <w:p w14:paraId="1A3CF4ED" w14:textId="02F78342" w:rsidR="006161DF" w:rsidRPr="006161DF" w:rsidRDefault="006161DF" w:rsidP="006161DF">
                            <w:pPr>
                              <w:jc w:val="both"/>
                              <w:rPr>
                                <w:rFonts w:ascii="Calibri" w:hAnsi="Calibri"/>
                                <w:sz w:val="22"/>
                                <w:lang w:val="en-US"/>
                              </w:rPr>
                            </w:pPr>
                            <w:r w:rsidRPr="006161DF">
                              <w:rPr>
                                <w:rFonts w:ascii="Calibri" w:hAnsi="Calibri"/>
                                <w:sz w:val="22"/>
                                <w:lang w:val="en-US"/>
                              </w:rPr>
                              <w:t>On behalf of the company for which I act, accept the terms of HI Best Business Practices and</w:t>
                            </w:r>
                            <w:r w:rsidR="003661D1">
                              <w:rPr>
                                <w:rFonts w:ascii="Calibri" w:hAnsi="Calibri"/>
                                <w:sz w:val="22"/>
                                <w:lang w:val="en-US"/>
                              </w:rPr>
                              <w:t xml:space="preserve"> ethical policies</w:t>
                            </w:r>
                            <w:r w:rsidRPr="006161DF">
                              <w:rPr>
                                <w:rFonts w:ascii="Calibri" w:hAnsi="Calibri"/>
                                <w:sz w:val="22"/>
                                <w:lang w:val="en-US"/>
                              </w:rPr>
                              <w:t xml:space="preserve"> undertake to achieve the best performance should the contract be attributed to </w:t>
                            </w:r>
                          </w:p>
                          <w:p w14:paraId="1A3CF4EE" w14:textId="77777777" w:rsidR="006161DF" w:rsidRPr="006161DF" w:rsidRDefault="006161DF" w:rsidP="006161DF">
                            <w:pPr>
                              <w:jc w:val="both"/>
                              <w:rPr>
                                <w:rFonts w:ascii="Calibri" w:hAnsi="Calibri"/>
                                <w:sz w:val="22"/>
                                <w:lang w:val="en-US"/>
                              </w:rPr>
                            </w:pPr>
                          </w:p>
                          <w:p w14:paraId="1A3CF4EF" w14:textId="77777777" w:rsidR="006161DF" w:rsidRPr="006161DF" w:rsidRDefault="006161DF" w:rsidP="006161DF">
                            <w:pPr>
                              <w:jc w:val="both"/>
                              <w:rPr>
                                <w:rFonts w:ascii="Calibri" w:hAnsi="Calibri"/>
                                <w:sz w:val="22"/>
                                <w:lang w:val="en-US"/>
                              </w:rPr>
                            </w:pPr>
                            <w:r w:rsidRPr="006161DF">
                              <w:rPr>
                                <w:rFonts w:ascii="Calibri" w:hAnsi="Calibri"/>
                                <w:sz w:val="22"/>
                                <w:lang w:val="en-US"/>
                              </w:rPr>
                              <w:t xml:space="preserve">I the undersigned, certify that </w:t>
                            </w:r>
                            <w:r w:rsidRPr="006161DF">
                              <w:rPr>
                                <w:rFonts w:ascii="Calibri" w:hAnsi="Calibri"/>
                                <w:sz w:val="22"/>
                                <w:highlight w:val="lightGray"/>
                                <w:lang w:val="en-US"/>
                              </w:rPr>
                              <w:t>………….name of the company………….</w:t>
                            </w:r>
                            <w:r w:rsidRPr="006161DF">
                              <w:rPr>
                                <w:rFonts w:ascii="Calibri" w:hAnsi="Calibri"/>
                                <w:sz w:val="22"/>
                                <w:lang w:val="en-US"/>
                              </w:rPr>
                              <w:t xml:space="preserve"> has not been involve and will take all necessary steps not to be involved in or supply material support or any other resource to individuals or entities that commit, attempt to commit, recommend, facilitate or participate in fraud, active or indirect corruption, collusion, coercive practices, involvement in criminal </w:t>
                            </w:r>
                            <w:proofErr w:type="spellStart"/>
                            <w:r w:rsidRPr="006161DF">
                              <w:rPr>
                                <w:rFonts w:ascii="Calibri" w:hAnsi="Calibri"/>
                                <w:sz w:val="22"/>
                                <w:lang w:val="en-US"/>
                              </w:rPr>
                              <w:t>organisation</w:t>
                            </w:r>
                            <w:proofErr w:type="spellEnd"/>
                            <w:r w:rsidRPr="006161DF">
                              <w:rPr>
                                <w:rFonts w:ascii="Calibri" w:hAnsi="Calibri"/>
                                <w:sz w:val="22"/>
                                <w:lang w:val="en-US"/>
                              </w:rPr>
                              <w:t xml:space="preserve"> or any other illegal activity or that do not respect Human Rights or basic social rights and minimum work conditions as defined by the International </w:t>
                            </w:r>
                            <w:proofErr w:type="spellStart"/>
                            <w:r w:rsidRPr="006161DF">
                              <w:rPr>
                                <w:rFonts w:ascii="Calibri" w:hAnsi="Calibri"/>
                                <w:sz w:val="22"/>
                                <w:lang w:val="en-US"/>
                              </w:rPr>
                              <w:t>Labour</w:t>
                            </w:r>
                            <w:proofErr w:type="spellEnd"/>
                            <w:r w:rsidRPr="006161DF">
                              <w:rPr>
                                <w:rFonts w:ascii="Calibri" w:hAnsi="Calibri"/>
                                <w:sz w:val="22"/>
                                <w:lang w:val="en-US"/>
                              </w:rPr>
                              <w:t xml:space="preserve"> </w:t>
                            </w:r>
                            <w:proofErr w:type="spellStart"/>
                            <w:r w:rsidRPr="006161DF">
                              <w:rPr>
                                <w:rFonts w:ascii="Calibri" w:hAnsi="Calibri"/>
                                <w:sz w:val="22"/>
                                <w:lang w:val="en-US"/>
                              </w:rPr>
                              <w:t>Organisation</w:t>
                            </w:r>
                            <w:proofErr w:type="spellEnd"/>
                            <w:r w:rsidRPr="006161DF">
                              <w:rPr>
                                <w:rFonts w:ascii="Calibri" w:hAnsi="Calibri"/>
                                <w:sz w:val="22"/>
                                <w:lang w:val="en-US"/>
                              </w:rPr>
                              <w:t xml:space="preserve"> (ILO), in particular regarding child </w:t>
                            </w:r>
                            <w:proofErr w:type="spellStart"/>
                            <w:r w:rsidRPr="006161DF">
                              <w:rPr>
                                <w:rFonts w:ascii="Calibri" w:hAnsi="Calibri"/>
                                <w:sz w:val="22"/>
                                <w:lang w:val="en-US"/>
                              </w:rPr>
                              <w:t>labour</w:t>
                            </w:r>
                            <w:proofErr w:type="spellEnd"/>
                            <w:r w:rsidRPr="006161DF">
                              <w:rPr>
                                <w:rFonts w:ascii="Calibri" w:hAnsi="Calibri"/>
                                <w:sz w:val="22"/>
                                <w:lang w:val="en-US"/>
                              </w:rPr>
                              <w:t xml:space="preserve">, discrimination, freedom of association, respect of the minimum wage, slave </w:t>
                            </w:r>
                            <w:proofErr w:type="spellStart"/>
                            <w:r w:rsidRPr="006161DF">
                              <w:rPr>
                                <w:rFonts w:ascii="Calibri" w:hAnsi="Calibri"/>
                                <w:sz w:val="22"/>
                                <w:lang w:val="en-US"/>
                              </w:rPr>
                              <w:t>labour</w:t>
                            </w:r>
                            <w:proofErr w:type="spellEnd"/>
                            <w:r w:rsidRPr="006161DF">
                              <w:rPr>
                                <w:rFonts w:ascii="Calibri" w:hAnsi="Calibri"/>
                                <w:sz w:val="22"/>
                                <w:lang w:val="en-US"/>
                              </w:rPr>
                              <w:t xml:space="preserve"> issues and compliance with work conditions and hygiene.</w:t>
                            </w:r>
                          </w:p>
                          <w:p w14:paraId="1A3CF4F0" w14:textId="77777777" w:rsidR="006161DF" w:rsidRPr="006161DF" w:rsidRDefault="006161DF" w:rsidP="006161DF">
                            <w:pPr>
                              <w:jc w:val="both"/>
                              <w:rPr>
                                <w:rFonts w:ascii="Calibri" w:hAnsi="Calibri"/>
                                <w:sz w:val="22"/>
                                <w:lang w:val="en-US"/>
                              </w:rPr>
                            </w:pPr>
                          </w:p>
                          <w:p w14:paraId="1A3CF4F1" w14:textId="77777777" w:rsidR="006161DF" w:rsidRPr="006161DF" w:rsidRDefault="006161DF" w:rsidP="006161DF">
                            <w:pPr>
                              <w:jc w:val="both"/>
                              <w:rPr>
                                <w:rFonts w:ascii="Calibri" w:hAnsi="Calibri"/>
                                <w:sz w:val="22"/>
                                <w:lang w:val="en-US"/>
                              </w:rPr>
                            </w:pPr>
                            <w:r w:rsidRPr="006161DF">
                              <w:rPr>
                                <w:rFonts w:ascii="Calibri" w:hAnsi="Calibri"/>
                                <w:sz w:val="22"/>
                                <w:lang w:val="en-US"/>
                              </w:rPr>
                              <w:t xml:space="preserve">Finally, I hereby certify </w:t>
                            </w:r>
                            <w:proofErr w:type="gramStart"/>
                            <w:r w:rsidRPr="006161DF">
                              <w:rPr>
                                <w:rFonts w:ascii="Calibri" w:hAnsi="Calibri"/>
                                <w:sz w:val="22"/>
                                <w:lang w:val="en-US"/>
                              </w:rPr>
                              <w:t xml:space="preserve">that  </w:t>
                            </w:r>
                            <w:r w:rsidRPr="006161DF">
                              <w:rPr>
                                <w:rFonts w:ascii="Calibri" w:hAnsi="Calibri"/>
                                <w:sz w:val="22"/>
                                <w:highlight w:val="lightGray"/>
                                <w:lang w:val="en-US"/>
                              </w:rPr>
                              <w:t>…</w:t>
                            </w:r>
                            <w:proofErr w:type="gramEnd"/>
                            <w:r w:rsidRPr="006161DF">
                              <w:rPr>
                                <w:rFonts w:ascii="Calibri" w:hAnsi="Calibri"/>
                                <w:sz w:val="22"/>
                                <w:highlight w:val="lightGray"/>
                                <w:lang w:val="en-US"/>
                              </w:rPr>
                              <w:t>……….name of the company………….</w:t>
                            </w:r>
                            <w:r w:rsidRPr="006161DF">
                              <w:rPr>
                                <w:rFonts w:ascii="Calibri" w:hAnsi="Calibri"/>
                                <w:sz w:val="22"/>
                                <w:lang w:val="en-US"/>
                              </w:rPr>
                              <w:t xml:space="preserve"> is not involved in any current legal action or court proceedings as plaintiff or defendant, in its own name or on behalf of any other entity, for actions relating to fraud, corruption or any illegal activity and has never been found guilty of such practices.</w:t>
                            </w:r>
                          </w:p>
                          <w:p w14:paraId="1A3CF4F2" w14:textId="77777777" w:rsidR="006161DF" w:rsidRPr="006161DF" w:rsidRDefault="006161DF" w:rsidP="006161DF">
                            <w:pPr>
                              <w:ind w:firstLine="708"/>
                              <w:jc w:val="both"/>
                              <w:rPr>
                                <w:rFonts w:ascii="Calibri" w:hAnsi="Calibri"/>
                                <w:sz w:val="22"/>
                                <w:u w:val="single"/>
                                <w:lang w:val="en-US"/>
                              </w:rPr>
                            </w:pPr>
                          </w:p>
                          <w:p w14:paraId="1A3CF4F3" w14:textId="77777777" w:rsidR="006161DF" w:rsidRPr="006161DF" w:rsidRDefault="006161DF" w:rsidP="006161DF">
                            <w:pPr>
                              <w:ind w:firstLine="708"/>
                              <w:jc w:val="both"/>
                              <w:rPr>
                                <w:rFonts w:ascii="Calibri" w:hAnsi="Calibri"/>
                                <w:sz w:val="22"/>
                                <w:lang w:val="en-US"/>
                              </w:rPr>
                            </w:pPr>
                            <w:r w:rsidRPr="006161DF">
                              <w:rPr>
                                <w:rFonts w:ascii="Calibri" w:hAnsi="Calibri"/>
                                <w:sz w:val="22"/>
                                <w:u w:val="single"/>
                                <w:lang w:val="en-US"/>
                              </w:rPr>
                              <w:t>Name</w:t>
                            </w:r>
                            <w:r w:rsidRPr="006161DF">
                              <w:rPr>
                                <w:rFonts w:ascii="Calibri" w:hAnsi="Calibri"/>
                                <w:sz w:val="22"/>
                                <w:lang w:val="en-US"/>
                              </w:rPr>
                              <w:t>:</w:t>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u w:val="single"/>
                                <w:lang w:val="en-US"/>
                              </w:rPr>
                              <w:t>Date</w:t>
                            </w:r>
                            <w:r w:rsidRPr="006161DF">
                              <w:rPr>
                                <w:rFonts w:ascii="Calibri" w:hAnsi="Calibri"/>
                                <w:sz w:val="22"/>
                                <w:lang w:val="en-US"/>
                              </w:rPr>
                              <w:t>:</w:t>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t xml:space="preserve"> </w:t>
                            </w:r>
                            <w:r w:rsidRPr="006161DF">
                              <w:rPr>
                                <w:rFonts w:ascii="Calibri" w:hAnsi="Calibri"/>
                                <w:sz w:val="22"/>
                                <w:lang w:val="en-US"/>
                              </w:rPr>
                              <w:tab/>
                              <w:t xml:space="preserve">                                                             </w:t>
                            </w:r>
                            <w:r w:rsidRPr="006161DF">
                              <w:rPr>
                                <w:rFonts w:ascii="Calibri" w:hAnsi="Calibri"/>
                                <w:sz w:val="22"/>
                                <w:lang w:val="en-US"/>
                              </w:rPr>
                              <w:tab/>
                            </w:r>
                          </w:p>
                          <w:p w14:paraId="1A3CF4F4" w14:textId="77777777" w:rsidR="006161DF" w:rsidRPr="006161DF" w:rsidRDefault="006161DF" w:rsidP="006161DF">
                            <w:pPr>
                              <w:ind w:firstLine="708"/>
                              <w:rPr>
                                <w:rFonts w:ascii="Calibri" w:hAnsi="Calibri"/>
                                <w:sz w:val="22"/>
                                <w:lang w:val="en-US"/>
                              </w:rPr>
                            </w:pPr>
                            <w:r w:rsidRPr="006161DF">
                              <w:rPr>
                                <w:rFonts w:ascii="Calibri" w:hAnsi="Calibri"/>
                                <w:sz w:val="22"/>
                                <w:u w:val="single"/>
                                <w:lang w:val="en-US"/>
                              </w:rPr>
                              <w:t>Title</w:t>
                            </w:r>
                            <w:r w:rsidRPr="006161DF">
                              <w:rPr>
                                <w:rFonts w:ascii="Calibri" w:hAnsi="Calibri"/>
                                <w:sz w:val="22"/>
                                <w:lang w:val="en-US"/>
                              </w:rPr>
                              <w:t>:</w:t>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u w:val="single"/>
                                <w:lang w:val="en-US"/>
                              </w:rPr>
                              <w:t>Stamp</w:t>
                            </w:r>
                            <w:r w:rsidRPr="006161DF">
                              <w:rPr>
                                <w:rFonts w:ascii="Calibri" w:hAnsi="Calibri"/>
                                <w:sz w:val="22"/>
                                <w:lang w:val="en-US"/>
                              </w:rPr>
                              <w:t>:</w:t>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t xml:space="preserve">                                                                        </w:t>
                            </w:r>
                          </w:p>
                          <w:p w14:paraId="1A3CF4F5" w14:textId="77777777" w:rsidR="006161DF" w:rsidRPr="006161DF" w:rsidRDefault="006161DF" w:rsidP="006161DF">
                            <w:pPr>
                              <w:ind w:firstLine="708"/>
                              <w:rPr>
                                <w:rFonts w:ascii="Calibri" w:hAnsi="Calibri"/>
                                <w:sz w:val="22"/>
                                <w:u w:val="single"/>
                                <w:lang w:val="en-US"/>
                              </w:rPr>
                            </w:pPr>
                          </w:p>
                          <w:p w14:paraId="1A3CF4F6" w14:textId="77777777" w:rsidR="006161DF" w:rsidRPr="006161DF" w:rsidRDefault="006161DF" w:rsidP="006161DF">
                            <w:pPr>
                              <w:ind w:firstLine="708"/>
                              <w:jc w:val="both"/>
                              <w:rPr>
                                <w:rFonts w:ascii="Calibri" w:hAnsi="Calibri"/>
                                <w:sz w:val="22"/>
                                <w:lang w:val="en-US"/>
                              </w:rPr>
                            </w:pPr>
                            <w:r w:rsidRPr="006161DF">
                              <w:rPr>
                                <w:rFonts w:ascii="Calibri" w:hAnsi="Calibri"/>
                                <w:sz w:val="22"/>
                                <w:u w:val="single"/>
                                <w:lang w:val="en-US"/>
                              </w:rPr>
                              <w:t>Signature</w:t>
                            </w:r>
                            <w:r w:rsidRPr="006161DF">
                              <w:rPr>
                                <w:rFonts w:ascii="Calibri" w:hAnsi="Calibri"/>
                                <w:sz w:val="22"/>
                                <w:lang w:val="en-US"/>
                              </w:rPr>
                              <w:t>:</w:t>
                            </w:r>
                          </w:p>
                          <w:p w14:paraId="1A3CF4F7" w14:textId="77777777" w:rsidR="006161DF" w:rsidRPr="006161DF" w:rsidRDefault="006161DF" w:rsidP="006161DF">
                            <w:pPr>
                              <w:rPr>
                                <w:lang w:val="en-US"/>
                              </w:rPr>
                            </w:pP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1A3CF4D3" id="_x0000_t202" coordsize="21600,21600" o:spt="202" path="m,l,21600r21600,l21600,xe">
                <v:stroke joinstyle="miter"/>
                <v:path gradientshapeok="t" o:connecttype="rect"/>
              </v:shapetype>
              <v:shape id="Zone de texte 5" o:spid="_x0000_s1026" type="#_x0000_t202" style="position:absolute;margin-left:-12.95pt;margin-top:22.15pt;width:454.35pt;height:344pt;z-index:25165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">
                <v:textbox style="mso-fit-shape-to-text:t">
                  <w:txbxContent>
                    <w:p w14:paraId="1A3CF4EC" w14:textId="77777777" w:rsidR="006161DF" w:rsidRPr="006161DF" w:rsidRDefault="006161DF" w:rsidP="006161DF">
                      <w:pPr>
                        <w:jc w:val="both"/>
                        <w:rPr>
                          <w:rFonts w:ascii="Calibri" w:hAnsi="Calibri"/>
                          <w:sz w:val="22"/>
                          <w:lang w:val="en-US"/>
                        </w:rPr>
                      </w:pPr>
                      <w:r w:rsidRPr="006161DF">
                        <w:rPr>
                          <w:rFonts w:ascii="Calibri" w:hAnsi="Calibri"/>
                          <w:sz w:val="22"/>
                          <w:lang w:val="en-US"/>
                        </w:rPr>
                        <w:t xml:space="preserve">I, the undersigned, </w:t>
                      </w:r>
                      <w:r w:rsidRPr="006161DF">
                        <w:rPr>
                          <w:rFonts w:ascii="Calibri" w:hAnsi="Calibri"/>
                          <w:sz w:val="22"/>
                          <w:highlight w:val="lightGray"/>
                          <w:lang w:val="en-US"/>
                        </w:rPr>
                        <w:t>…………representative's name……….,</w:t>
                      </w:r>
                      <w:r w:rsidRPr="006161DF">
                        <w:rPr>
                          <w:rFonts w:ascii="Calibri" w:hAnsi="Calibri"/>
                          <w:sz w:val="22"/>
                          <w:lang w:val="en-US"/>
                        </w:rPr>
                        <w:t xml:space="preserve"> </w:t>
                      </w:r>
                      <w:proofErr w:type="gramStart"/>
                      <w:r w:rsidRPr="006161DF">
                        <w:rPr>
                          <w:rFonts w:ascii="Calibri" w:hAnsi="Calibri"/>
                          <w:sz w:val="22"/>
                          <w:lang w:val="en-US"/>
                        </w:rPr>
                        <w:t>representing  </w:t>
                      </w:r>
                      <w:r w:rsidRPr="006161DF">
                        <w:rPr>
                          <w:rFonts w:ascii="Calibri" w:hAnsi="Calibri"/>
                          <w:sz w:val="22"/>
                          <w:highlight w:val="lightGray"/>
                          <w:lang w:val="en-US"/>
                        </w:rPr>
                        <w:t>…</w:t>
                      </w:r>
                      <w:proofErr w:type="gramEnd"/>
                      <w:r w:rsidRPr="006161DF">
                        <w:rPr>
                          <w:rFonts w:ascii="Calibri" w:hAnsi="Calibri"/>
                          <w:sz w:val="22"/>
                          <w:highlight w:val="lightGray"/>
                          <w:lang w:val="en-US"/>
                        </w:rPr>
                        <w:t xml:space="preserve"> company's name ………</w:t>
                      </w:r>
                      <w:r w:rsidRPr="006161DF">
                        <w:rPr>
                          <w:rFonts w:ascii="Calibri" w:hAnsi="Calibri"/>
                          <w:sz w:val="22"/>
                          <w:lang w:val="en-US"/>
                        </w:rPr>
                        <w:t xml:space="preserve"> certify having read and understood the rules hereto.  </w:t>
                      </w:r>
                    </w:p>
                    <w:p w14:paraId="1A3CF4ED" w14:textId="02F78342" w:rsidR="006161DF" w:rsidRPr="006161DF" w:rsidRDefault="006161DF" w:rsidP="006161DF">
                      <w:pPr>
                        <w:jc w:val="both"/>
                        <w:rPr>
                          <w:rFonts w:ascii="Calibri" w:hAnsi="Calibri"/>
                          <w:sz w:val="22"/>
                          <w:lang w:val="en-US"/>
                        </w:rPr>
                      </w:pPr>
                      <w:r w:rsidRPr="006161DF">
                        <w:rPr>
                          <w:rFonts w:ascii="Calibri" w:hAnsi="Calibri"/>
                          <w:sz w:val="22"/>
                          <w:lang w:val="en-US"/>
                        </w:rPr>
                        <w:t>On behalf of the company for which I act, accept the terms of HI Best Business Practices and</w:t>
                      </w:r>
                      <w:r w:rsidR="003661D1">
                        <w:rPr>
                          <w:rFonts w:ascii="Calibri" w:hAnsi="Calibri"/>
                          <w:sz w:val="22"/>
                          <w:lang w:val="en-US"/>
                        </w:rPr>
                        <w:t xml:space="preserve"> ethical policies</w:t>
                      </w:r>
                      <w:r w:rsidRPr="006161DF">
                        <w:rPr>
                          <w:rFonts w:ascii="Calibri" w:hAnsi="Calibri"/>
                          <w:sz w:val="22"/>
                          <w:lang w:val="en-US"/>
                        </w:rPr>
                        <w:t xml:space="preserve"> undertake to achieve the best performance should the contract be attributed to </w:t>
                      </w:r>
                    </w:p>
                    <w:p w14:paraId="1A3CF4EE" w14:textId="77777777" w:rsidR="006161DF" w:rsidRPr="006161DF" w:rsidRDefault="006161DF" w:rsidP="006161DF">
                      <w:pPr>
                        <w:jc w:val="both"/>
                        <w:rPr>
                          <w:rFonts w:ascii="Calibri" w:hAnsi="Calibri"/>
                          <w:sz w:val="22"/>
                          <w:lang w:val="en-US"/>
                        </w:rPr>
                      </w:pPr>
                    </w:p>
                    <w:p w14:paraId="1A3CF4EF" w14:textId="77777777" w:rsidR="006161DF" w:rsidRPr="006161DF" w:rsidRDefault="006161DF" w:rsidP="006161DF">
                      <w:pPr>
                        <w:jc w:val="both"/>
                        <w:rPr>
                          <w:rFonts w:ascii="Calibri" w:hAnsi="Calibri"/>
                          <w:sz w:val="22"/>
                          <w:lang w:val="en-US"/>
                        </w:rPr>
                      </w:pPr>
                      <w:r w:rsidRPr="006161DF">
                        <w:rPr>
                          <w:rFonts w:ascii="Calibri" w:hAnsi="Calibri"/>
                          <w:sz w:val="22"/>
                          <w:lang w:val="en-US"/>
                        </w:rPr>
                        <w:t xml:space="preserve">I the undersigned, certify that </w:t>
                      </w:r>
                      <w:r w:rsidRPr="006161DF">
                        <w:rPr>
                          <w:rFonts w:ascii="Calibri" w:hAnsi="Calibri"/>
                          <w:sz w:val="22"/>
                          <w:highlight w:val="lightGray"/>
                          <w:lang w:val="en-US"/>
                        </w:rPr>
                        <w:t>………….name of the company………….</w:t>
                      </w:r>
                      <w:r w:rsidRPr="006161DF">
                        <w:rPr>
                          <w:rFonts w:ascii="Calibri" w:hAnsi="Calibri"/>
                          <w:sz w:val="22"/>
                          <w:lang w:val="en-US"/>
                        </w:rPr>
                        <w:t xml:space="preserve"> has not been involve and will take all necessary steps not to be involved in or supply material support or any other resource to individuals or entities that commit, attempt to commit, recommend, facilitate or participate in fraud, active or indirect corruption, collusion, coercive practices, involvement in criminal </w:t>
                      </w:r>
                      <w:proofErr w:type="spellStart"/>
                      <w:r w:rsidRPr="006161DF">
                        <w:rPr>
                          <w:rFonts w:ascii="Calibri" w:hAnsi="Calibri"/>
                          <w:sz w:val="22"/>
                          <w:lang w:val="en-US"/>
                        </w:rPr>
                        <w:t>organisation</w:t>
                      </w:r>
                      <w:proofErr w:type="spellEnd"/>
                      <w:r w:rsidRPr="006161DF">
                        <w:rPr>
                          <w:rFonts w:ascii="Calibri" w:hAnsi="Calibri"/>
                          <w:sz w:val="22"/>
                          <w:lang w:val="en-US"/>
                        </w:rPr>
                        <w:t xml:space="preserve"> or any other illegal activity or that do not respect Human Rights or basic social rights and minimum work conditions as defined by the International </w:t>
                      </w:r>
                      <w:proofErr w:type="spellStart"/>
                      <w:r w:rsidRPr="006161DF">
                        <w:rPr>
                          <w:rFonts w:ascii="Calibri" w:hAnsi="Calibri"/>
                          <w:sz w:val="22"/>
                          <w:lang w:val="en-US"/>
                        </w:rPr>
                        <w:t>Labour</w:t>
                      </w:r>
                      <w:proofErr w:type="spellEnd"/>
                      <w:r w:rsidRPr="006161DF">
                        <w:rPr>
                          <w:rFonts w:ascii="Calibri" w:hAnsi="Calibri"/>
                          <w:sz w:val="22"/>
                          <w:lang w:val="en-US"/>
                        </w:rPr>
                        <w:t xml:space="preserve"> </w:t>
                      </w:r>
                      <w:proofErr w:type="spellStart"/>
                      <w:r w:rsidRPr="006161DF">
                        <w:rPr>
                          <w:rFonts w:ascii="Calibri" w:hAnsi="Calibri"/>
                          <w:sz w:val="22"/>
                          <w:lang w:val="en-US"/>
                        </w:rPr>
                        <w:t>Organisation</w:t>
                      </w:r>
                      <w:proofErr w:type="spellEnd"/>
                      <w:r w:rsidRPr="006161DF">
                        <w:rPr>
                          <w:rFonts w:ascii="Calibri" w:hAnsi="Calibri"/>
                          <w:sz w:val="22"/>
                          <w:lang w:val="en-US"/>
                        </w:rPr>
                        <w:t xml:space="preserve"> (ILO), in particular regarding child </w:t>
                      </w:r>
                      <w:proofErr w:type="spellStart"/>
                      <w:r w:rsidRPr="006161DF">
                        <w:rPr>
                          <w:rFonts w:ascii="Calibri" w:hAnsi="Calibri"/>
                          <w:sz w:val="22"/>
                          <w:lang w:val="en-US"/>
                        </w:rPr>
                        <w:t>labour</w:t>
                      </w:r>
                      <w:proofErr w:type="spellEnd"/>
                      <w:r w:rsidRPr="006161DF">
                        <w:rPr>
                          <w:rFonts w:ascii="Calibri" w:hAnsi="Calibri"/>
                          <w:sz w:val="22"/>
                          <w:lang w:val="en-US"/>
                        </w:rPr>
                        <w:t xml:space="preserve">, discrimination, freedom of association, respect of the minimum wage, slave </w:t>
                      </w:r>
                      <w:proofErr w:type="spellStart"/>
                      <w:r w:rsidRPr="006161DF">
                        <w:rPr>
                          <w:rFonts w:ascii="Calibri" w:hAnsi="Calibri"/>
                          <w:sz w:val="22"/>
                          <w:lang w:val="en-US"/>
                        </w:rPr>
                        <w:t>labour</w:t>
                      </w:r>
                      <w:proofErr w:type="spellEnd"/>
                      <w:r w:rsidRPr="006161DF">
                        <w:rPr>
                          <w:rFonts w:ascii="Calibri" w:hAnsi="Calibri"/>
                          <w:sz w:val="22"/>
                          <w:lang w:val="en-US"/>
                        </w:rPr>
                        <w:t xml:space="preserve"> issues and compliance with work conditions and hygiene.</w:t>
                      </w:r>
                    </w:p>
                    <w:p w14:paraId="1A3CF4F0" w14:textId="77777777" w:rsidR="006161DF" w:rsidRPr="006161DF" w:rsidRDefault="006161DF" w:rsidP="006161DF">
                      <w:pPr>
                        <w:jc w:val="both"/>
                        <w:rPr>
                          <w:rFonts w:ascii="Calibri" w:hAnsi="Calibri"/>
                          <w:sz w:val="22"/>
                          <w:lang w:val="en-US"/>
                        </w:rPr>
                      </w:pPr>
                    </w:p>
                    <w:p w14:paraId="1A3CF4F1" w14:textId="77777777" w:rsidR="006161DF" w:rsidRPr="006161DF" w:rsidRDefault="006161DF" w:rsidP="006161DF">
                      <w:pPr>
                        <w:jc w:val="both"/>
                        <w:rPr>
                          <w:rFonts w:ascii="Calibri" w:hAnsi="Calibri"/>
                          <w:sz w:val="22"/>
                          <w:lang w:val="en-US"/>
                        </w:rPr>
                      </w:pPr>
                      <w:r w:rsidRPr="006161DF">
                        <w:rPr>
                          <w:rFonts w:ascii="Calibri" w:hAnsi="Calibri"/>
                          <w:sz w:val="22"/>
                          <w:lang w:val="en-US"/>
                        </w:rPr>
                        <w:t xml:space="preserve">Finally, I hereby certify </w:t>
                      </w:r>
                      <w:proofErr w:type="gramStart"/>
                      <w:r w:rsidRPr="006161DF">
                        <w:rPr>
                          <w:rFonts w:ascii="Calibri" w:hAnsi="Calibri"/>
                          <w:sz w:val="22"/>
                          <w:lang w:val="en-US"/>
                        </w:rPr>
                        <w:t xml:space="preserve">that  </w:t>
                      </w:r>
                      <w:r w:rsidRPr="006161DF">
                        <w:rPr>
                          <w:rFonts w:ascii="Calibri" w:hAnsi="Calibri"/>
                          <w:sz w:val="22"/>
                          <w:highlight w:val="lightGray"/>
                          <w:lang w:val="en-US"/>
                        </w:rPr>
                        <w:t>…</w:t>
                      </w:r>
                      <w:proofErr w:type="gramEnd"/>
                      <w:r w:rsidRPr="006161DF">
                        <w:rPr>
                          <w:rFonts w:ascii="Calibri" w:hAnsi="Calibri"/>
                          <w:sz w:val="22"/>
                          <w:highlight w:val="lightGray"/>
                          <w:lang w:val="en-US"/>
                        </w:rPr>
                        <w:t>……….name of the company………….</w:t>
                      </w:r>
                      <w:r w:rsidRPr="006161DF">
                        <w:rPr>
                          <w:rFonts w:ascii="Calibri" w:hAnsi="Calibri"/>
                          <w:sz w:val="22"/>
                          <w:lang w:val="en-US"/>
                        </w:rPr>
                        <w:t xml:space="preserve"> is not involved in any current legal action or court proceedings as plaintiff or defendant, in its own name or on behalf of any other entity, for actions relating to fraud, corruption or any illegal activity and has never been found guilty of such practices.</w:t>
                      </w:r>
                    </w:p>
                    <w:p w14:paraId="1A3CF4F2" w14:textId="77777777" w:rsidR="006161DF" w:rsidRPr="006161DF" w:rsidRDefault="006161DF" w:rsidP="006161DF">
                      <w:pPr>
                        <w:ind w:firstLine="708"/>
                        <w:jc w:val="both"/>
                        <w:rPr>
                          <w:rFonts w:ascii="Calibri" w:hAnsi="Calibri"/>
                          <w:sz w:val="22"/>
                          <w:u w:val="single"/>
                          <w:lang w:val="en-US"/>
                        </w:rPr>
                      </w:pPr>
                    </w:p>
                    <w:p w14:paraId="1A3CF4F3" w14:textId="77777777" w:rsidR="006161DF" w:rsidRPr="006161DF" w:rsidRDefault="006161DF" w:rsidP="006161DF">
                      <w:pPr>
                        <w:ind w:firstLine="708"/>
                        <w:jc w:val="both"/>
                        <w:rPr>
                          <w:rFonts w:ascii="Calibri" w:hAnsi="Calibri"/>
                          <w:sz w:val="22"/>
                          <w:lang w:val="en-US"/>
                        </w:rPr>
                      </w:pPr>
                      <w:r w:rsidRPr="006161DF">
                        <w:rPr>
                          <w:rFonts w:ascii="Calibri" w:hAnsi="Calibri"/>
                          <w:sz w:val="22"/>
                          <w:u w:val="single"/>
                          <w:lang w:val="en-US"/>
                        </w:rPr>
                        <w:t>Name</w:t>
                      </w:r>
                      <w:r w:rsidRPr="006161DF">
                        <w:rPr>
                          <w:rFonts w:ascii="Calibri" w:hAnsi="Calibri"/>
                          <w:sz w:val="22"/>
                          <w:lang w:val="en-US"/>
                        </w:rPr>
                        <w:t>:</w:t>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u w:val="single"/>
                          <w:lang w:val="en-US"/>
                        </w:rPr>
                        <w:t>Date</w:t>
                      </w:r>
                      <w:r w:rsidRPr="006161DF">
                        <w:rPr>
                          <w:rFonts w:ascii="Calibri" w:hAnsi="Calibri"/>
                          <w:sz w:val="22"/>
                          <w:lang w:val="en-US"/>
                        </w:rPr>
                        <w:t>:</w:t>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t xml:space="preserve"> </w:t>
                      </w:r>
                      <w:r w:rsidRPr="006161DF">
                        <w:rPr>
                          <w:rFonts w:ascii="Calibri" w:hAnsi="Calibri"/>
                          <w:sz w:val="22"/>
                          <w:lang w:val="en-US"/>
                        </w:rPr>
                        <w:tab/>
                        <w:t xml:space="preserve">                                                             </w:t>
                      </w:r>
                      <w:r w:rsidRPr="006161DF">
                        <w:rPr>
                          <w:rFonts w:ascii="Calibri" w:hAnsi="Calibri"/>
                          <w:sz w:val="22"/>
                          <w:lang w:val="en-US"/>
                        </w:rPr>
                        <w:tab/>
                      </w:r>
                    </w:p>
                    <w:p w14:paraId="1A3CF4F4" w14:textId="77777777" w:rsidR="006161DF" w:rsidRPr="006161DF" w:rsidRDefault="006161DF" w:rsidP="006161DF">
                      <w:pPr>
                        <w:ind w:firstLine="708"/>
                        <w:rPr>
                          <w:rFonts w:ascii="Calibri" w:hAnsi="Calibri"/>
                          <w:sz w:val="22"/>
                          <w:lang w:val="en-US"/>
                        </w:rPr>
                      </w:pPr>
                      <w:r w:rsidRPr="006161DF">
                        <w:rPr>
                          <w:rFonts w:ascii="Calibri" w:hAnsi="Calibri"/>
                          <w:sz w:val="22"/>
                          <w:u w:val="single"/>
                          <w:lang w:val="en-US"/>
                        </w:rPr>
                        <w:t>Title</w:t>
                      </w:r>
                      <w:r w:rsidRPr="006161DF">
                        <w:rPr>
                          <w:rFonts w:ascii="Calibri" w:hAnsi="Calibri"/>
                          <w:sz w:val="22"/>
                          <w:lang w:val="en-US"/>
                        </w:rPr>
                        <w:t>:</w:t>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u w:val="single"/>
                          <w:lang w:val="en-US"/>
                        </w:rPr>
                        <w:t>Stamp</w:t>
                      </w:r>
                      <w:r w:rsidRPr="006161DF">
                        <w:rPr>
                          <w:rFonts w:ascii="Calibri" w:hAnsi="Calibri"/>
                          <w:sz w:val="22"/>
                          <w:lang w:val="en-US"/>
                        </w:rPr>
                        <w:t>:</w:t>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r>
                      <w:r w:rsidRPr="006161DF">
                        <w:rPr>
                          <w:rFonts w:ascii="Calibri" w:hAnsi="Calibri"/>
                          <w:sz w:val="22"/>
                          <w:lang w:val="en-US"/>
                        </w:rPr>
                        <w:tab/>
                        <w:t xml:space="preserve">                                                                        </w:t>
                      </w:r>
                    </w:p>
                    <w:p w14:paraId="1A3CF4F5" w14:textId="77777777" w:rsidR="006161DF" w:rsidRPr="006161DF" w:rsidRDefault="006161DF" w:rsidP="006161DF">
                      <w:pPr>
                        <w:ind w:firstLine="708"/>
                        <w:rPr>
                          <w:rFonts w:ascii="Calibri" w:hAnsi="Calibri"/>
                          <w:sz w:val="22"/>
                          <w:u w:val="single"/>
                          <w:lang w:val="en-US"/>
                        </w:rPr>
                      </w:pPr>
                    </w:p>
                    <w:p w14:paraId="1A3CF4F6" w14:textId="77777777" w:rsidR="006161DF" w:rsidRPr="006161DF" w:rsidRDefault="006161DF" w:rsidP="006161DF">
                      <w:pPr>
                        <w:ind w:firstLine="708"/>
                        <w:jc w:val="both"/>
                        <w:rPr>
                          <w:rFonts w:ascii="Calibri" w:hAnsi="Calibri"/>
                          <w:sz w:val="22"/>
                          <w:lang w:val="en-US"/>
                        </w:rPr>
                      </w:pPr>
                      <w:r w:rsidRPr="006161DF">
                        <w:rPr>
                          <w:rFonts w:ascii="Calibri" w:hAnsi="Calibri"/>
                          <w:sz w:val="22"/>
                          <w:u w:val="single"/>
                          <w:lang w:val="en-US"/>
                        </w:rPr>
                        <w:t>Signature</w:t>
                      </w:r>
                      <w:r w:rsidRPr="006161DF">
                        <w:rPr>
                          <w:rFonts w:ascii="Calibri" w:hAnsi="Calibri"/>
                          <w:sz w:val="22"/>
                          <w:lang w:val="en-US"/>
                        </w:rPr>
                        <w:t>:</w:t>
                      </w:r>
                    </w:p>
                    <w:p w14:paraId="1A3CF4F7" w14:textId="77777777" w:rsidR="006161DF" w:rsidRPr="006161DF" w:rsidRDefault="006161DF" w:rsidP="006161DF">
                      <w:pPr>
                        <w:rPr>
                          <w:lang w:val="en-US"/>
                        </w:rPr>
                      </w:pPr>
                    </w:p>
                  </w:txbxContent>
                </v:textbox>
                <w10:wrap type="square"/>
              </v:shape>
            </w:pict>
          </mc:Fallback>
        </mc:AlternateContent>
      </w:r>
      <w:r w:rsidRPr="007C730E">
        <w:rPr>
          <w:b/>
          <w:color w:val="auto"/>
          <w:sz w:val="22"/>
          <w:lang w:val="en-AU"/>
        </w:rPr>
        <w:t xml:space="preserve">TO BE COMPLETED BY THE </w:t>
      </w:r>
      <w:bookmarkEnd w:id="4"/>
      <w:r w:rsidR="00A61BBE">
        <w:rPr>
          <w:b/>
          <w:color w:val="auto"/>
          <w:sz w:val="22"/>
          <w:lang w:val="en-AU"/>
        </w:rPr>
        <w:t>SUPPLIER</w:t>
      </w:r>
    </w:p>
    <w:bookmarkEnd w:id="0"/>
    <w:p w14:paraId="1A3CF4D0" w14:textId="77777777" w:rsidR="006161DF" w:rsidRPr="007C730E" w:rsidRDefault="006161DF" w:rsidP="006161DF">
      <w:pPr>
        <w:rPr>
          <w:color w:val="auto"/>
          <w:sz w:val="22"/>
          <w:lang w:val="en-AU"/>
        </w:rPr>
      </w:pPr>
    </w:p>
    <w:p w14:paraId="1A3CF4D1" w14:textId="77777777" w:rsidR="006161DF" w:rsidRPr="007C730E" w:rsidRDefault="006161DF" w:rsidP="006161DF">
      <w:pPr>
        <w:rPr>
          <w:color w:val="auto"/>
          <w:sz w:val="22"/>
          <w:lang w:val="en-AU"/>
        </w:rPr>
      </w:pPr>
    </w:p>
    <w:p w14:paraId="1A3CF4D2" w14:textId="77777777" w:rsidR="006161DF" w:rsidRPr="007C730E" w:rsidRDefault="006161DF" w:rsidP="00A778C9">
      <w:pPr>
        <w:keepNext/>
        <w:keepLines/>
        <w:spacing w:line="240" w:lineRule="auto"/>
        <w:rPr>
          <w:color w:val="auto"/>
          <w:sz w:val="22"/>
          <w:lang w:val="en-AU"/>
        </w:rPr>
      </w:pPr>
    </w:p>
    <w:sectPr w:rsidR="006161DF" w:rsidRPr="007C730E" w:rsidSect="004E55EA">
      <w:headerReference w:type="default" r:id="rId13"/>
      <w:footerReference w:type="default" r:id="rId14"/>
      <w:type w:val="nextColumn"/>
      <w:pgSz w:w="11906" w:h="16838" w:code="9"/>
      <w:pgMar w:top="1296" w:right="1008" w:bottom="576" w:left="1008" w:header="576" w:footer="432" w:gutter="0"/>
      <w:cols w:space="708"/>
      <w:docGrid w:linePitch="360"/>
    </w:sectPr>
  </w:body>
</w:document>
</file>

<file path=word/customizations.xml><?xml version="1.0" encoding="utf-8"?>
<wne:tcg xmlns:r="http://schemas.openxmlformats.org/officeDocument/2006/relationships" xmlns:wne="http://schemas.microsoft.com/office/word/2006/wordml">
  <wne:keymaps>
    <wne:keymap wne:kcmPrimary="0262">
      <wne:acd wne:acdName="acd0"/>
    </wne:keymap>
    <wne:keymap wne:kcmPrimary="0263">
      <wne:acd wne:acdName="acd1"/>
    </wne:keymap>
    <wne:keymap wne:kcmPrimary="0264">
      <wne:acd wne:acdName="acd2"/>
    </wne:keymap>
  </wne:keymaps>
  <wne:toolbars>
    <wne:acdManifest>
      <wne:acdEntry wne:acdName="acd0"/>
      <wne:acdEntry wne:acdName="acd1"/>
      <wne:acdEntry wne:acdName="acd2"/>
    </wne:acdManifest>
  </wne:toolbars>
  <wne:acds>
    <wne:acd wne:argValue="AgBUAGkAdAByAGUAIAAyADsAVABpAHQAcgBlACAAMgAgAC0AIABOAHUAbgBpAHQAbwA=" wne:acdName="acd0" wne:fciIndexBasedOn="0065"/>
    <wne:acd wne:argValue="AQAAAAMA" wne:acdName="acd1" wne:fciIndexBasedOn="0065"/>
    <wne:acd wne:argValue="AQAAAAQ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FC34B31" w14:textId="77777777" w:rsidR="004E55EA" w:rsidRDefault="004E55EA" w:rsidP="003F1DF8">
      <w:pPr>
        <w:spacing w:line="240" w:lineRule="auto"/>
      </w:pPr>
      <w:r>
        <w:separator/>
      </w:r>
    </w:p>
  </w:endnote>
  <w:endnote w:type="continuationSeparator" w:id="0">
    <w:p w14:paraId="00B8E052" w14:textId="77777777" w:rsidR="004E55EA" w:rsidRDefault="004E55EA" w:rsidP="003F1DF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6426D583-6608-4024-B721-0572FEDBBF26}"/>
    <w:embedBold r:id="rId2" w:fontKey="{9AC520FB-980E-4F32-B192-B6217F995C3B}"/>
    <w:embedItalic r:id="rId3" w:fontKey="{C08602AB-4222-479F-A5F8-5F239679E7E5}"/>
  </w:font>
  <w:font w:name="DaunPenh">
    <w:charset w:val="00"/>
    <w:family w:val="auto"/>
    <w:pitch w:val="variable"/>
    <w:sig w:usb0="80000003" w:usb1="00000000" w:usb2="00010000" w:usb3="00000000" w:csb0="00000001" w:csb1="00000000"/>
  </w:font>
  <w:font w:name="Nunito">
    <w:altName w:val="Nunito"/>
    <w:charset w:val="00"/>
    <w:family w:val="auto"/>
    <w:pitch w:val="variable"/>
    <w:sig w:usb0="A00002FF" w:usb1="5000204B" w:usb2="00000000" w:usb3="00000000" w:csb0="00000197" w:csb1="00000000"/>
    <w:embedRegular r:id="rId4" w:fontKey="{47C68C38-ED5D-43F5-9E36-96FA9D3FB4C0}"/>
    <w:embedBold r:id="rId5" w:fontKey="{15572197-CCD4-460C-819A-28FF14386671}"/>
    <w:embedItalic r:id="rId6" w:fontKey="{08BD314B-AD8E-4738-B11A-44824EF24097}"/>
    <w:embedBoldItalic r:id="rId7" w:fontKey="{B1D77F03-48F7-438A-9086-9E251E7E01A7}"/>
  </w:font>
  <w:font w:name="SimSun">
    <w:altName w:val="宋体"/>
    <w:panose1 w:val="02010600030101010101"/>
    <w:charset w:val="86"/>
    <w:family w:val="auto"/>
    <w:pitch w:val="variable"/>
    <w:sig w:usb0="00000203" w:usb1="288F0000" w:usb2="00000016" w:usb3="00000000" w:csb0="00040001" w:csb1="00000000"/>
  </w:font>
  <w:font w:name="MoolBoran">
    <w:charset w:val="00"/>
    <w:family w:val="swiss"/>
    <w:pitch w:val="variable"/>
    <w:sig w:usb0="80000003" w:usb1="00000000" w:usb2="00010000" w:usb3="00000000" w:csb0="00000001" w:csb1="00000000"/>
  </w:font>
  <w:font w:name="Nunito Light">
    <w:charset w:val="00"/>
    <w:family w:val="auto"/>
    <w:pitch w:val="variable"/>
    <w:sig w:usb0="A00002FF" w:usb1="5000204B" w:usb2="00000000" w:usb3="00000000" w:csb0="00000197"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Nunito ExtraBold">
    <w:charset w:val="00"/>
    <w:family w:val="auto"/>
    <w:pitch w:val="variable"/>
    <w:sig w:usb0="A00002FF" w:usb1="5000204B" w:usb2="00000000" w:usb3="00000000" w:csb0="00000197"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617590907"/>
      <w:docPartObj>
        <w:docPartGallery w:val="Page Numbers (Bottom of Page)"/>
        <w:docPartUnique/>
      </w:docPartObj>
    </w:sdtPr>
    <w:sdtEndPr>
      <w:rPr>
        <w:color w:val="7F7F7F" w:themeColor="background1" w:themeShade="7F"/>
        <w:spacing w:val="60"/>
        <w:sz w:val="16"/>
        <w:szCs w:val="16"/>
      </w:rPr>
    </w:sdtEndPr>
    <w:sdtContent>
      <w:p w14:paraId="54375C6C" w14:textId="2FDADFD2" w:rsidR="000446EC" w:rsidRPr="000446EC" w:rsidRDefault="000446EC">
        <w:pPr>
          <w:pStyle w:val="Footer"/>
          <w:pBdr>
            <w:top w:val="single" w:sz="4" w:space="1" w:color="D9D9D9" w:themeColor="background1" w:themeShade="D9"/>
          </w:pBdr>
          <w:rPr>
            <w:b/>
            <w:bCs/>
            <w:sz w:val="16"/>
            <w:szCs w:val="16"/>
          </w:rPr>
        </w:pPr>
        <w:r w:rsidRPr="000446EC">
          <w:rPr>
            <w:sz w:val="16"/>
            <w:szCs w:val="16"/>
          </w:rPr>
          <w:fldChar w:fldCharType="begin"/>
        </w:r>
        <w:r w:rsidRPr="000446EC">
          <w:rPr>
            <w:sz w:val="16"/>
            <w:szCs w:val="16"/>
          </w:rPr>
          <w:instrText xml:space="preserve"> PAGE   \* MERGEFORMAT </w:instrText>
        </w:r>
        <w:r w:rsidRPr="000446EC">
          <w:rPr>
            <w:sz w:val="16"/>
            <w:szCs w:val="16"/>
          </w:rPr>
          <w:fldChar w:fldCharType="separate"/>
        </w:r>
        <w:r w:rsidR="7ADCC6F1" w:rsidRPr="000446EC">
          <w:rPr>
            <w:b/>
            <w:bCs/>
            <w:noProof/>
            <w:sz w:val="16"/>
            <w:szCs w:val="16"/>
          </w:rPr>
          <w:t>2</w:t>
        </w:r>
        <w:r w:rsidRPr="000446EC">
          <w:rPr>
            <w:b/>
            <w:bCs/>
            <w:noProof/>
            <w:sz w:val="16"/>
            <w:szCs w:val="16"/>
          </w:rPr>
          <w:fldChar w:fldCharType="end"/>
        </w:r>
        <w:r w:rsidR="7ADCC6F1" w:rsidRPr="000446EC">
          <w:rPr>
            <w:b/>
            <w:bCs/>
            <w:sz w:val="16"/>
            <w:szCs w:val="16"/>
          </w:rPr>
          <w:t xml:space="preserve"> | </w:t>
        </w:r>
        <w:r w:rsidR="00207F32">
          <w:rPr>
            <w:color w:val="7F7F7F" w:themeColor="background1" w:themeShade="7F"/>
            <w:spacing w:val="60"/>
            <w:sz w:val="16"/>
            <w:szCs w:val="16"/>
          </w:rPr>
          <w:t>4</w:t>
        </w:r>
      </w:p>
    </w:sdtContent>
  </w:sdt>
  <w:p w14:paraId="0B988182" w14:textId="490D63F3" w:rsidR="7ADCC6F1" w:rsidRDefault="7ADCC6F1" w:rsidP="7ADCC6F1">
    <w:pPr>
      <w:spacing w:line="260" w:lineRule="exact"/>
      <w:jc w:val="center"/>
    </w:pPr>
    <w:r w:rsidRPr="7ADCC6F1">
      <w:rPr>
        <w:rFonts w:ascii="Calibri" w:hAnsi="Calibri" w:cs="Calibri"/>
        <w:noProof/>
        <w:sz w:val="14"/>
        <w:szCs w:val="14"/>
        <w:highlight w:val="yellow"/>
        <w:lang w:bidi="km-KH"/>
      </w:rPr>
      <w:t xml:space="preserve">Room 207-208, E3 Trung Tu Diplomatic Compound, No. 6 Dang Van Ngu, Dong Da, Ha Noi, Vietnam | </w:t>
    </w:r>
  </w:p>
  <w:p w14:paraId="2E02A3B6" w14:textId="69678F39" w:rsidR="7ADCC6F1" w:rsidRDefault="7ADCC6F1" w:rsidP="7ADCC6F1">
    <w:pPr>
      <w:spacing w:line="260" w:lineRule="exact"/>
      <w:jc w:val="center"/>
    </w:pPr>
    <w:r w:rsidRPr="7ADCC6F1">
      <w:rPr>
        <w:rFonts w:ascii="Calibri" w:hAnsi="Calibri" w:cs="Calibri"/>
        <w:noProof/>
        <w:sz w:val="14"/>
        <w:szCs w:val="14"/>
        <w:highlight w:val="yellow"/>
        <w:lang w:bidi="km-KH"/>
      </w:rPr>
      <w:t>Tel: +84 24 32323 656 | Website: www.hi.org</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B513CA6" w14:textId="77777777" w:rsidR="004E55EA" w:rsidRDefault="004E55EA" w:rsidP="003F1DF8">
      <w:pPr>
        <w:spacing w:line="240" w:lineRule="auto"/>
      </w:pPr>
      <w:r>
        <w:separator/>
      </w:r>
    </w:p>
  </w:footnote>
  <w:footnote w:type="continuationSeparator" w:id="0">
    <w:p w14:paraId="5F4C4412" w14:textId="77777777" w:rsidR="004E55EA" w:rsidRDefault="004E55EA" w:rsidP="003F1DF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3CF4E3" w14:textId="77777777" w:rsidR="004D1F10" w:rsidRPr="00FE150D" w:rsidRDefault="004D1F10" w:rsidP="00111DFB">
    <w:pPr>
      <w:pStyle w:val="Header"/>
      <w:tabs>
        <w:tab w:val="clear" w:pos="4536"/>
        <w:tab w:val="clear" w:pos="9072"/>
        <w:tab w:val="left" w:pos="6804"/>
      </w:tabs>
      <w:spacing w:line="270" w:lineRule="exact"/>
      <w:ind w:left="1134"/>
    </w:pPr>
    <w:r>
      <w:rPr>
        <w:noProof/>
        <w:lang w:eastAsia="fr-FR"/>
      </w:rPr>
      <w:drawing>
        <wp:anchor distT="0" distB="0" distL="114300" distR="114300" simplePos="0" relativeHeight="251659776" behindDoc="0" locked="0" layoutInCell="1" allowOverlap="0" wp14:anchorId="1A3CF4E8" wp14:editId="72211953">
          <wp:simplePos x="0" y="0"/>
          <wp:positionH relativeFrom="column">
            <wp:posOffset>3658</wp:posOffset>
          </wp:positionH>
          <wp:positionV relativeFrom="paragraph">
            <wp:posOffset>-175565</wp:posOffset>
          </wp:positionV>
          <wp:extent cx="1090162" cy="614477"/>
          <wp:effectExtent l="0" t="0" r="0" b="0"/>
          <wp:wrapNone/>
          <wp:docPr id="3" name="Image 3" descr="Logo Humanity and Inclusion represents a hand or a smile with the initials HI" title="Logo Humanity and Inclu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bgremillon\WORK\Humanity_Inclusion\Art\Papéterie\src\Logo_HI_EN_Horiz_BleuHI-01.pn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t="8829" b="8718"/>
                  <a:stretch/>
                </pic:blipFill>
                <pic:spPr bwMode="auto">
                  <a:xfrm>
                    <a:off x="0" y="0"/>
                    <a:ext cx="1100484" cy="6202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multilevel"/>
    <w:tmpl w:val="00000001"/>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 w15:restartNumberingAfterBreak="0">
    <w:nsid w:val="00000002"/>
    <w:multiLevelType w:val="multilevel"/>
    <w:tmpl w:val="00000002"/>
    <w:name w:val="WW8Num3"/>
    <w:lvl w:ilvl="0">
      <w:start w:val="8"/>
      <w:numFmt w:val="decimal"/>
      <w:lvlText w:val="%1"/>
      <w:lvlJc w:val="left"/>
      <w:pPr>
        <w:tabs>
          <w:tab w:val="num" w:pos="360"/>
        </w:tabs>
        <w:ind w:left="360" w:hanging="360"/>
      </w:pPr>
    </w:lvl>
    <w:lvl w:ilvl="1">
      <w:start w:val="2"/>
      <w:numFmt w:val="decimal"/>
      <w:lvlText w:val="%1.%2"/>
      <w:lvlJc w:val="left"/>
      <w:pPr>
        <w:tabs>
          <w:tab w:val="num" w:pos="720"/>
        </w:tabs>
        <w:ind w:left="720" w:hanging="720"/>
      </w:p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800"/>
        </w:tabs>
        <w:ind w:left="1800" w:hanging="180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2160"/>
        </w:tabs>
        <w:ind w:left="2160" w:hanging="2160"/>
      </w:pPr>
    </w:lvl>
  </w:abstractNum>
  <w:abstractNum w:abstractNumId="2" w15:restartNumberingAfterBreak="0">
    <w:nsid w:val="00000003"/>
    <w:multiLevelType w:val="singleLevel"/>
    <w:tmpl w:val="00000003"/>
    <w:name w:val="WW8Num4"/>
    <w:lvl w:ilvl="0">
      <w:start w:val="1"/>
      <w:numFmt w:val="bullet"/>
      <w:lvlText w:val=""/>
      <w:lvlJc w:val="left"/>
      <w:pPr>
        <w:tabs>
          <w:tab w:val="num" w:pos="1800"/>
        </w:tabs>
        <w:ind w:left="1800" w:hanging="360"/>
      </w:pPr>
      <w:rPr>
        <w:rFonts w:ascii="Wingdings" w:hAnsi="Wingdings"/>
      </w:rPr>
    </w:lvl>
  </w:abstractNum>
  <w:abstractNum w:abstractNumId="3" w15:restartNumberingAfterBreak="0">
    <w:nsid w:val="00000005"/>
    <w:multiLevelType w:val="singleLevel"/>
    <w:tmpl w:val="00000005"/>
    <w:name w:val="WW8Num7"/>
    <w:lvl w:ilvl="0">
      <w:start w:val="1"/>
      <w:numFmt w:val="bullet"/>
      <w:lvlText w:val=""/>
      <w:lvlJc w:val="left"/>
      <w:pPr>
        <w:tabs>
          <w:tab w:val="num" w:pos="849"/>
        </w:tabs>
        <w:ind w:left="849" w:hanging="283"/>
      </w:pPr>
      <w:rPr>
        <w:rFonts w:ascii="Symbol" w:hAnsi="Symbol"/>
      </w:rPr>
    </w:lvl>
  </w:abstractNum>
  <w:abstractNum w:abstractNumId="4" w15:restartNumberingAfterBreak="0">
    <w:nsid w:val="00000007"/>
    <w:multiLevelType w:val="singleLevel"/>
    <w:tmpl w:val="00000007"/>
    <w:name w:val="WW8Num10"/>
    <w:lvl w:ilvl="0">
      <w:start w:val="2"/>
      <w:numFmt w:val="bullet"/>
      <w:lvlText w:val="-"/>
      <w:lvlJc w:val="left"/>
      <w:pPr>
        <w:tabs>
          <w:tab w:val="num" w:pos="1080"/>
        </w:tabs>
        <w:ind w:left="1080" w:hanging="360"/>
      </w:pPr>
      <w:rPr>
        <w:rFonts w:ascii="Times New Roman" w:hAnsi="Times New Roman" w:cs="Times New Roman"/>
      </w:rPr>
    </w:lvl>
  </w:abstractNum>
  <w:abstractNum w:abstractNumId="5" w15:restartNumberingAfterBreak="0">
    <w:nsid w:val="00000008"/>
    <w:multiLevelType w:val="singleLevel"/>
    <w:tmpl w:val="00000008"/>
    <w:name w:val="WW8Num11"/>
    <w:lvl w:ilvl="0">
      <w:start w:val="1"/>
      <w:numFmt w:val="bullet"/>
      <w:lvlText w:val=""/>
      <w:lvlJc w:val="left"/>
      <w:pPr>
        <w:tabs>
          <w:tab w:val="num" w:pos="720"/>
        </w:tabs>
        <w:ind w:left="720" w:hanging="360"/>
      </w:pPr>
      <w:rPr>
        <w:rFonts w:ascii="Symbol" w:hAnsi="Symbol"/>
      </w:rPr>
    </w:lvl>
  </w:abstractNum>
  <w:abstractNum w:abstractNumId="6" w15:restartNumberingAfterBreak="0">
    <w:nsid w:val="0000000A"/>
    <w:multiLevelType w:val="singleLevel"/>
    <w:tmpl w:val="0000000A"/>
    <w:name w:val="WW8Num20"/>
    <w:lvl w:ilvl="0">
      <w:start w:val="20"/>
      <w:numFmt w:val="bullet"/>
      <w:lvlText w:val="-"/>
      <w:lvlJc w:val="left"/>
      <w:pPr>
        <w:tabs>
          <w:tab w:val="num" w:pos="1080"/>
        </w:tabs>
        <w:ind w:left="1080" w:hanging="360"/>
      </w:pPr>
      <w:rPr>
        <w:rFonts w:ascii="Times New Roman" w:hAnsi="Times New Roman" w:cs="Times New Roman"/>
      </w:rPr>
    </w:lvl>
  </w:abstractNum>
  <w:abstractNum w:abstractNumId="7" w15:restartNumberingAfterBreak="0">
    <w:nsid w:val="0000000E"/>
    <w:multiLevelType w:val="multilevel"/>
    <w:tmpl w:val="0000000E"/>
    <w:name w:val="WW8Num25"/>
    <w:lvl w:ilvl="0">
      <w:start w:val="1"/>
      <w:numFmt w:val="decimal"/>
      <w:lvlText w:val="%1."/>
      <w:lvlJc w:val="left"/>
      <w:pPr>
        <w:tabs>
          <w:tab w:val="num" w:pos="720"/>
        </w:tabs>
        <w:ind w:left="360" w:hanging="360"/>
      </w:pPr>
    </w:lvl>
    <w:lvl w:ilvl="1">
      <w:start w:val="1"/>
      <w:numFmt w:val="decimal"/>
      <w:lvlText w:val="%1.%2."/>
      <w:lvlJc w:val="left"/>
      <w:pPr>
        <w:tabs>
          <w:tab w:val="num" w:pos="1080"/>
        </w:tabs>
        <w:ind w:left="567" w:hanging="567"/>
      </w:pPr>
    </w:lvl>
    <w:lvl w:ilvl="2">
      <w:start w:val="1"/>
      <w:numFmt w:val="decimal"/>
      <w:lvlText w:val="%1.%2.%3."/>
      <w:lvlJc w:val="left"/>
      <w:pPr>
        <w:tabs>
          <w:tab w:val="num" w:pos="180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upperRoman"/>
      <w:lvlText w:val="%6."/>
      <w:lvlJc w:val="left"/>
      <w:pPr>
        <w:tabs>
          <w:tab w:val="num" w:pos="851"/>
        </w:tabs>
        <w:ind w:left="851" w:hanging="851"/>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8" w15:restartNumberingAfterBreak="0">
    <w:nsid w:val="00000011"/>
    <w:multiLevelType w:val="singleLevel"/>
    <w:tmpl w:val="00000011"/>
    <w:name w:val="WW8Num28"/>
    <w:lvl w:ilvl="0">
      <w:start w:val="90"/>
      <w:numFmt w:val="bullet"/>
      <w:lvlText w:val="-"/>
      <w:lvlJc w:val="left"/>
      <w:pPr>
        <w:tabs>
          <w:tab w:val="num" w:pos="1080"/>
        </w:tabs>
        <w:ind w:left="1080" w:hanging="360"/>
      </w:pPr>
      <w:rPr>
        <w:rFonts w:ascii="Times New Roman" w:hAnsi="Times New Roman"/>
      </w:rPr>
    </w:lvl>
  </w:abstractNum>
  <w:abstractNum w:abstractNumId="9" w15:restartNumberingAfterBreak="0">
    <w:nsid w:val="00000013"/>
    <w:multiLevelType w:val="multilevel"/>
    <w:tmpl w:val="00000013"/>
    <w:name w:val="WW8Num38"/>
    <w:lvl w:ilvl="0">
      <w:start w:val="90"/>
      <w:numFmt w:val="bullet"/>
      <w:lvlText w:val="-"/>
      <w:lvlJc w:val="left"/>
      <w:pPr>
        <w:tabs>
          <w:tab w:val="num" w:pos="1080"/>
        </w:tabs>
        <w:ind w:left="1080" w:hanging="360"/>
      </w:pPr>
      <w:rPr>
        <w:rFonts w:ascii="Times New Roman" w:hAnsi="Times New Roman"/>
      </w:rPr>
    </w:lvl>
    <w:lvl w:ilvl="1">
      <w:start w:val="1"/>
      <w:numFmt w:val="bullet"/>
      <w:lvlText w:val=""/>
      <w:lvlJc w:val="left"/>
      <w:pPr>
        <w:tabs>
          <w:tab w:val="num" w:pos="2160"/>
        </w:tabs>
        <w:ind w:left="2160" w:hanging="360"/>
      </w:pPr>
      <w:rPr>
        <w:rFonts w:ascii="Symbol" w:hAnsi="Symbol"/>
      </w:rPr>
    </w:lvl>
    <w:lvl w:ilvl="2">
      <w:start w:val="1"/>
      <w:numFmt w:val="bullet"/>
      <w:lvlText w:val=""/>
      <w:lvlJc w:val="left"/>
      <w:pPr>
        <w:tabs>
          <w:tab w:val="num" w:pos="2880"/>
        </w:tabs>
        <w:ind w:left="2880" w:hanging="360"/>
      </w:pPr>
      <w:rPr>
        <w:rFonts w:ascii="Wingdings" w:hAnsi="Wingdings"/>
      </w:rPr>
    </w:lvl>
    <w:lvl w:ilvl="3">
      <w:start w:val="1"/>
      <w:numFmt w:val="bullet"/>
      <w:lvlText w:val=""/>
      <w:lvlJc w:val="left"/>
      <w:pPr>
        <w:tabs>
          <w:tab w:val="num" w:pos="3600"/>
        </w:tabs>
        <w:ind w:left="3600" w:hanging="360"/>
      </w:pPr>
      <w:rPr>
        <w:rFonts w:ascii="Symbol" w:hAnsi="Symbol"/>
      </w:rPr>
    </w:lvl>
    <w:lvl w:ilvl="4">
      <w:start w:val="1"/>
      <w:numFmt w:val="bullet"/>
      <w:lvlText w:val="o"/>
      <w:lvlJc w:val="left"/>
      <w:pPr>
        <w:tabs>
          <w:tab w:val="num" w:pos="4320"/>
        </w:tabs>
        <w:ind w:left="4320" w:hanging="360"/>
      </w:pPr>
      <w:rPr>
        <w:rFonts w:ascii="Courier New" w:hAnsi="Courier New"/>
      </w:rPr>
    </w:lvl>
    <w:lvl w:ilvl="5">
      <w:start w:val="1"/>
      <w:numFmt w:val="bullet"/>
      <w:lvlText w:val=""/>
      <w:lvlJc w:val="left"/>
      <w:pPr>
        <w:tabs>
          <w:tab w:val="num" w:pos="5040"/>
        </w:tabs>
        <w:ind w:left="5040" w:hanging="360"/>
      </w:pPr>
      <w:rPr>
        <w:rFonts w:ascii="Wingdings" w:hAnsi="Wingdings"/>
      </w:rPr>
    </w:lvl>
    <w:lvl w:ilvl="6">
      <w:start w:val="1"/>
      <w:numFmt w:val="bullet"/>
      <w:lvlText w:val=""/>
      <w:lvlJc w:val="left"/>
      <w:pPr>
        <w:tabs>
          <w:tab w:val="num" w:pos="5760"/>
        </w:tabs>
        <w:ind w:left="5760" w:hanging="360"/>
      </w:pPr>
      <w:rPr>
        <w:rFonts w:ascii="Symbol" w:hAnsi="Symbol"/>
      </w:rPr>
    </w:lvl>
    <w:lvl w:ilvl="7">
      <w:start w:val="1"/>
      <w:numFmt w:val="bullet"/>
      <w:lvlText w:val="o"/>
      <w:lvlJc w:val="left"/>
      <w:pPr>
        <w:tabs>
          <w:tab w:val="num" w:pos="6480"/>
        </w:tabs>
        <w:ind w:left="6480" w:hanging="360"/>
      </w:pPr>
      <w:rPr>
        <w:rFonts w:ascii="Courier New" w:hAnsi="Courier New"/>
      </w:rPr>
    </w:lvl>
    <w:lvl w:ilvl="8">
      <w:start w:val="1"/>
      <w:numFmt w:val="bullet"/>
      <w:lvlText w:val=""/>
      <w:lvlJc w:val="left"/>
      <w:pPr>
        <w:tabs>
          <w:tab w:val="num" w:pos="7200"/>
        </w:tabs>
        <w:ind w:left="7200" w:hanging="360"/>
      </w:pPr>
      <w:rPr>
        <w:rFonts w:ascii="Wingdings" w:hAnsi="Wingdings"/>
      </w:rPr>
    </w:lvl>
  </w:abstractNum>
  <w:abstractNum w:abstractNumId="10" w15:restartNumberingAfterBreak="0">
    <w:nsid w:val="10874B61"/>
    <w:multiLevelType w:val="hybridMultilevel"/>
    <w:tmpl w:val="36E418B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22A0486"/>
    <w:multiLevelType w:val="hybridMultilevel"/>
    <w:tmpl w:val="5D1A1298"/>
    <w:lvl w:ilvl="0" w:tplc="040C0001">
      <w:start w:val="1"/>
      <w:numFmt w:val="bullet"/>
      <w:lvlText w:val=""/>
      <w:lvlJc w:val="left"/>
      <w:pPr>
        <w:ind w:left="2421" w:hanging="360"/>
      </w:pPr>
      <w:rPr>
        <w:rFonts w:ascii="Symbol" w:hAnsi="Symbol" w:hint="default"/>
      </w:rPr>
    </w:lvl>
    <w:lvl w:ilvl="1" w:tplc="040C0003" w:tentative="1">
      <w:start w:val="1"/>
      <w:numFmt w:val="bullet"/>
      <w:lvlText w:val="o"/>
      <w:lvlJc w:val="left"/>
      <w:pPr>
        <w:ind w:left="3141" w:hanging="360"/>
      </w:pPr>
      <w:rPr>
        <w:rFonts w:ascii="Courier New" w:hAnsi="Courier New" w:cs="Courier New" w:hint="default"/>
      </w:rPr>
    </w:lvl>
    <w:lvl w:ilvl="2" w:tplc="040C0005" w:tentative="1">
      <w:start w:val="1"/>
      <w:numFmt w:val="bullet"/>
      <w:lvlText w:val=""/>
      <w:lvlJc w:val="left"/>
      <w:pPr>
        <w:ind w:left="3861" w:hanging="360"/>
      </w:pPr>
      <w:rPr>
        <w:rFonts w:ascii="Wingdings" w:hAnsi="Wingdings" w:hint="default"/>
      </w:rPr>
    </w:lvl>
    <w:lvl w:ilvl="3" w:tplc="040C0001" w:tentative="1">
      <w:start w:val="1"/>
      <w:numFmt w:val="bullet"/>
      <w:lvlText w:val=""/>
      <w:lvlJc w:val="left"/>
      <w:pPr>
        <w:ind w:left="4581" w:hanging="360"/>
      </w:pPr>
      <w:rPr>
        <w:rFonts w:ascii="Symbol" w:hAnsi="Symbol" w:hint="default"/>
      </w:rPr>
    </w:lvl>
    <w:lvl w:ilvl="4" w:tplc="040C0003" w:tentative="1">
      <w:start w:val="1"/>
      <w:numFmt w:val="bullet"/>
      <w:lvlText w:val="o"/>
      <w:lvlJc w:val="left"/>
      <w:pPr>
        <w:ind w:left="5301" w:hanging="360"/>
      </w:pPr>
      <w:rPr>
        <w:rFonts w:ascii="Courier New" w:hAnsi="Courier New" w:cs="Courier New" w:hint="default"/>
      </w:rPr>
    </w:lvl>
    <w:lvl w:ilvl="5" w:tplc="040C0005" w:tentative="1">
      <w:start w:val="1"/>
      <w:numFmt w:val="bullet"/>
      <w:lvlText w:val=""/>
      <w:lvlJc w:val="left"/>
      <w:pPr>
        <w:ind w:left="6021" w:hanging="360"/>
      </w:pPr>
      <w:rPr>
        <w:rFonts w:ascii="Wingdings" w:hAnsi="Wingdings" w:hint="default"/>
      </w:rPr>
    </w:lvl>
    <w:lvl w:ilvl="6" w:tplc="040C0001" w:tentative="1">
      <w:start w:val="1"/>
      <w:numFmt w:val="bullet"/>
      <w:lvlText w:val=""/>
      <w:lvlJc w:val="left"/>
      <w:pPr>
        <w:ind w:left="6741" w:hanging="360"/>
      </w:pPr>
      <w:rPr>
        <w:rFonts w:ascii="Symbol" w:hAnsi="Symbol" w:hint="default"/>
      </w:rPr>
    </w:lvl>
    <w:lvl w:ilvl="7" w:tplc="040C0003" w:tentative="1">
      <w:start w:val="1"/>
      <w:numFmt w:val="bullet"/>
      <w:lvlText w:val="o"/>
      <w:lvlJc w:val="left"/>
      <w:pPr>
        <w:ind w:left="7461" w:hanging="360"/>
      </w:pPr>
      <w:rPr>
        <w:rFonts w:ascii="Courier New" w:hAnsi="Courier New" w:cs="Courier New" w:hint="default"/>
      </w:rPr>
    </w:lvl>
    <w:lvl w:ilvl="8" w:tplc="040C0005" w:tentative="1">
      <w:start w:val="1"/>
      <w:numFmt w:val="bullet"/>
      <w:lvlText w:val=""/>
      <w:lvlJc w:val="left"/>
      <w:pPr>
        <w:ind w:left="8181" w:hanging="360"/>
      </w:pPr>
      <w:rPr>
        <w:rFonts w:ascii="Wingdings" w:hAnsi="Wingdings" w:hint="default"/>
      </w:rPr>
    </w:lvl>
  </w:abstractNum>
  <w:abstractNum w:abstractNumId="12" w15:restartNumberingAfterBreak="0">
    <w:nsid w:val="19B72FCA"/>
    <w:multiLevelType w:val="hybridMultilevel"/>
    <w:tmpl w:val="0F7C7AEC"/>
    <w:lvl w:ilvl="0" w:tplc="040C0001">
      <w:start w:val="1"/>
      <w:numFmt w:val="bullet"/>
      <w:lvlText w:val=""/>
      <w:lvlJc w:val="left"/>
      <w:pPr>
        <w:ind w:left="2705" w:hanging="360"/>
      </w:pPr>
      <w:rPr>
        <w:rFonts w:ascii="Symbol" w:hAnsi="Symbol" w:hint="default"/>
      </w:rPr>
    </w:lvl>
    <w:lvl w:ilvl="1" w:tplc="040C0003" w:tentative="1">
      <w:start w:val="1"/>
      <w:numFmt w:val="bullet"/>
      <w:lvlText w:val="o"/>
      <w:lvlJc w:val="left"/>
      <w:pPr>
        <w:ind w:left="3425" w:hanging="360"/>
      </w:pPr>
      <w:rPr>
        <w:rFonts w:ascii="Courier New" w:hAnsi="Courier New" w:cs="Courier New" w:hint="default"/>
      </w:rPr>
    </w:lvl>
    <w:lvl w:ilvl="2" w:tplc="040C0005" w:tentative="1">
      <w:start w:val="1"/>
      <w:numFmt w:val="bullet"/>
      <w:lvlText w:val=""/>
      <w:lvlJc w:val="left"/>
      <w:pPr>
        <w:ind w:left="4145" w:hanging="360"/>
      </w:pPr>
      <w:rPr>
        <w:rFonts w:ascii="Wingdings" w:hAnsi="Wingdings" w:hint="default"/>
      </w:rPr>
    </w:lvl>
    <w:lvl w:ilvl="3" w:tplc="040C0001" w:tentative="1">
      <w:start w:val="1"/>
      <w:numFmt w:val="bullet"/>
      <w:lvlText w:val=""/>
      <w:lvlJc w:val="left"/>
      <w:pPr>
        <w:ind w:left="4865" w:hanging="360"/>
      </w:pPr>
      <w:rPr>
        <w:rFonts w:ascii="Symbol" w:hAnsi="Symbol" w:hint="default"/>
      </w:rPr>
    </w:lvl>
    <w:lvl w:ilvl="4" w:tplc="040C0003" w:tentative="1">
      <w:start w:val="1"/>
      <w:numFmt w:val="bullet"/>
      <w:lvlText w:val="o"/>
      <w:lvlJc w:val="left"/>
      <w:pPr>
        <w:ind w:left="5585" w:hanging="360"/>
      </w:pPr>
      <w:rPr>
        <w:rFonts w:ascii="Courier New" w:hAnsi="Courier New" w:cs="Courier New" w:hint="default"/>
      </w:rPr>
    </w:lvl>
    <w:lvl w:ilvl="5" w:tplc="040C0005" w:tentative="1">
      <w:start w:val="1"/>
      <w:numFmt w:val="bullet"/>
      <w:lvlText w:val=""/>
      <w:lvlJc w:val="left"/>
      <w:pPr>
        <w:ind w:left="6305" w:hanging="360"/>
      </w:pPr>
      <w:rPr>
        <w:rFonts w:ascii="Wingdings" w:hAnsi="Wingdings" w:hint="default"/>
      </w:rPr>
    </w:lvl>
    <w:lvl w:ilvl="6" w:tplc="040C0001" w:tentative="1">
      <w:start w:val="1"/>
      <w:numFmt w:val="bullet"/>
      <w:lvlText w:val=""/>
      <w:lvlJc w:val="left"/>
      <w:pPr>
        <w:ind w:left="7025" w:hanging="360"/>
      </w:pPr>
      <w:rPr>
        <w:rFonts w:ascii="Symbol" w:hAnsi="Symbol" w:hint="default"/>
      </w:rPr>
    </w:lvl>
    <w:lvl w:ilvl="7" w:tplc="040C0003" w:tentative="1">
      <w:start w:val="1"/>
      <w:numFmt w:val="bullet"/>
      <w:lvlText w:val="o"/>
      <w:lvlJc w:val="left"/>
      <w:pPr>
        <w:ind w:left="7745" w:hanging="360"/>
      </w:pPr>
      <w:rPr>
        <w:rFonts w:ascii="Courier New" w:hAnsi="Courier New" w:cs="Courier New" w:hint="default"/>
      </w:rPr>
    </w:lvl>
    <w:lvl w:ilvl="8" w:tplc="040C0005" w:tentative="1">
      <w:start w:val="1"/>
      <w:numFmt w:val="bullet"/>
      <w:lvlText w:val=""/>
      <w:lvlJc w:val="left"/>
      <w:pPr>
        <w:ind w:left="8465" w:hanging="360"/>
      </w:pPr>
      <w:rPr>
        <w:rFonts w:ascii="Wingdings" w:hAnsi="Wingdings" w:hint="default"/>
      </w:rPr>
    </w:lvl>
  </w:abstractNum>
  <w:abstractNum w:abstractNumId="13" w15:restartNumberingAfterBreak="0">
    <w:nsid w:val="2C1257BF"/>
    <w:multiLevelType w:val="hybridMultilevel"/>
    <w:tmpl w:val="E892E1F6"/>
    <w:lvl w:ilvl="0" w:tplc="040C000B">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4" w15:restartNumberingAfterBreak="0">
    <w:nsid w:val="31C63EAB"/>
    <w:multiLevelType w:val="hybridMultilevel"/>
    <w:tmpl w:val="E9DC4E54"/>
    <w:lvl w:ilvl="0" w:tplc="040C000B">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5" w15:restartNumberingAfterBreak="0">
    <w:nsid w:val="3756224C"/>
    <w:multiLevelType w:val="hybridMultilevel"/>
    <w:tmpl w:val="11F2C6F4"/>
    <w:lvl w:ilvl="0" w:tplc="08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6" w15:restartNumberingAfterBreak="0">
    <w:nsid w:val="39568331"/>
    <w:multiLevelType w:val="hybridMultilevel"/>
    <w:tmpl w:val="83E2DE4A"/>
    <w:lvl w:ilvl="0" w:tplc="3F10B7EA">
      <w:start w:val="1"/>
      <w:numFmt w:val="bullet"/>
      <w:lvlText w:val=""/>
      <w:lvlJc w:val="left"/>
      <w:pPr>
        <w:ind w:left="720" w:hanging="360"/>
      </w:pPr>
      <w:rPr>
        <w:rFonts w:ascii="Symbol" w:hAnsi="Symbol" w:hint="default"/>
      </w:rPr>
    </w:lvl>
    <w:lvl w:ilvl="1" w:tplc="0270BCEC">
      <w:start w:val="1"/>
      <w:numFmt w:val="bullet"/>
      <w:lvlText w:val="o"/>
      <w:lvlJc w:val="left"/>
      <w:pPr>
        <w:ind w:left="1440" w:hanging="360"/>
      </w:pPr>
      <w:rPr>
        <w:rFonts w:ascii="Courier New" w:hAnsi="Courier New" w:hint="default"/>
      </w:rPr>
    </w:lvl>
    <w:lvl w:ilvl="2" w:tplc="3058E944">
      <w:start w:val="1"/>
      <w:numFmt w:val="bullet"/>
      <w:lvlText w:val=""/>
      <w:lvlJc w:val="left"/>
      <w:pPr>
        <w:ind w:left="2160" w:hanging="360"/>
      </w:pPr>
      <w:rPr>
        <w:rFonts w:ascii="Wingdings" w:hAnsi="Wingdings" w:hint="default"/>
      </w:rPr>
    </w:lvl>
    <w:lvl w:ilvl="3" w:tplc="56243C88">
      <w:start w:val="1"/>
      <w:numFmt w:val="bullet"/>
      <w:lvlText w:val=""/>
      <w:lvlJc w:val="left"/>
      <w:pPr>
        <w:ind w:left="2880" w:hanging="360"/>
      </w:pPr>
      <w:rPr>
        <w:rFonts w:ascii="Symbol" w:hAnsi="Symbol" w:hint="default"/>
      </w:rPr>
    </w:lvl>
    <w:lvl w:ilvl="4" w:tplc="9F8C6950">
      <w:start w:val="1"/>
      <w:numFmt w:val="bullet"/>
      <w:lvlText w:val="o"/>
      <w:lvlJc w:val="left"/>
      <w:pPr>
        <w:ind w:left="3600" w:hanging="360"/>
      </w:pPr>
      <w:rPr>
        <w:rFonts w:ascii="Courier New" w:hAnsi="Courier New" w:hint="default"/>
      </w:rPr>
    </w:lvl>
    <w:lvl w:ilvl="5" w:tplc="AA8C461C">
      <w:start w:val="1"/>
      <w:numFmt w:val="bullet"/>
      <w:lvlText w:val=""/>
      <w:lvlJc w:val="left"/>
      <w:pPr>
        <w:ind w:left="4320" w:hanging="360"/>
      </w:pPr>
      <w:rPr>
        <w:rFonts w:ascii="Wingdings" w:hAnsi="Wingdings" w:hint="default"/>
      </w:rPr>
    </w:lvl>
    <w:lvl w:ilvl="6" w:tplc="35EAD076">
      <w:start w:val="1"/>
      <w:numFmt w:val="bullet"/>
      <w:lvlText w:val=""/>
      <w:lvlJc w:val="left"/>
      <w:pPr>
        <w:ind w:left="5040" w:hanging="360"/>
      </w:pPr>
      <w:rPr>
        <w:rFonts w:ascii="Symbol" w:hAnsi="Symbol" w:hint="default"/>
      </w:rPr>
    </w:lvl>
    <w:lvl w:ilvl="7" w:tplc="D2FC949A">
      <w:start w:val="1"/>
      <w:numFmt w:val="bullet"/>
      <w:lvlText w:val="o"/>
      <w:lvlJc w:val="left"/>
      <w:pPr>
        <w:ind w:left="5760" w:hanging="360"/>
      </w:pPr>
      <w:rPr>
        <w:rFonts w:ascii="Courier New" w:hAnsi="Courier New" w:hint="default"/>
      </w:rPr>
    </w:lvl>
    <w:lvl w:ilvl="8" w:tplc="4A94A4D0">
      <w:start w:val="1"/>
      <w:numFmt w:val="bullet"/>
      <w:lvlText w:val=""/>
      <w:lvlJc w:val="left"/>
      <w:pPr>
        <w:ind w:left="6480" w:hanging="360"/>
      </w:pPr>
      <w:rPr>
        <w:rFonts w:ascii="Wingdings" w:hAnsi="Wingdings" w:hint="default"/>
      </w:rPr>
    </w:lvl>
  </w:abstractNum>
  <w:abstractNum w:abstractNumId="17" w15:restartNumberingAfterBreak="0">
    <w:nsid w:val="540335D6"/>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8" w15:restartNumberingAfterBreak="0">
    <w:nsid w:val="63D51BCC"/>
    <w:multiLevelType w:val="singleLevel"/>
    <w:tmpl w:val="971CBA0A"/>
    <w:lvl w:ilvl="0">
      <w:start w:val="90"/>
      <w:numFmt w:val="bullet"/>
      <w:lvlText w:val="-"/>
      <w:lvlJc w:val="left"/>
      <w:pPr>
        <w:tabs>
          <w:tab w:val="num" w:pos="360"/>
        </w:tabs>
        <w:ind w:left="360" w:hanging="360"/>
      </w:pPr>
      <w:rPr>
        <w:rFonts w:ascii="Times New Roman" w:hAnsi="Times New Roman" w:hint="default"/>
      </w:rPr>
    </w:lvl>
  </w:abstractNum>
  <w:abstractNum w:abstractNumId="19" w15:restartNumberingAfterBreak="0">
    <w:nsid w:val="71412CBB"/>
    <w:multiLevelType w:val="hybridMultilevel"/>
    <w:tmpl w:val="116CDEDA"/>
    <w:lvl w:ilvl="0" w:tplc="FFFFFFFF">
      <w:start w:val="2"/>
      <w:numFmt w:val="bullet"/>
      <w:lvlText w:val="-"/>
      <w:lvlJc w:val="left"/>
      <w:pPr>
        <w:tabs>
          <w:tab w:val="num" w:pos="1080"/>
        </w:tabs>
        <w:ind w:left="1080" w:hanging="360"/>
      </w:pPr>
      <w:rPr>
        <w:rFonts w:ascii="Times New Roman" w:eastAsia="Times New Roman" w:hAnsi="Times New Roman" w:cs="Times New Roman" w:hint="default"/>
      </w:rPr>
    </w:lvl>
    <w:lvl w:ilvl="1" w:tplc="FFFFFFFF">
      <w:start w:val="1"/>
      <w:numFmt w:val="bullet"/>
      <w:lvlText w:val=""/>
      <w:lvlJc w:val="left"/>
      <w:pPr>
        <w:tabs>
          <w:tab w:val="num" w:pos="1800"/>
        </w:tabs>
        <w:ind w:left="1800" w:hanging="360"/>
      </w:pPr>
      <w:rPr>
        <w:rFonts w:ascii="Wingdings" w:hAnsi="Wingdings"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20" w15:restartNumberingAfterBreak="0">
    <w:nsid w:val="7A817686"/>
    <w:multiLevelType w:val="hybridMultilevel"/>
    <w:tmpl w:val="BE485824"/>
    <w:lvl w:ilvl="0" w:tplc="FFFFFFFF">
      <w:start w:val="1"/>
      <w:numFmt w:val="decimal"/>
      <w:lvlText w:val="%1."/>
      <w:lvlJc w:val="left"/>
      <w:pPr>
        <w:tabs>
          <w:tab w:val="num" w:pos="926"/>
        </w:tabs>
        <w:ind w:left="926"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1" w15:restartNumberingAfterBreak="0">
    <w:nsid w:val="7C564756"/>
    <w:multiLevelType w:val="hybridMultilevel"/>
    <w:tmpl w:val="C72696C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640579708">
    <w:abstractNumId w:val="16"/>
  </w:num>
  <w:num w:numId="2" w16cid:durableId="248782261">
    <w:abstractNumId w:val="14"/>
  </w:num>
  <w:num w:numId="3" w16cid:durableId="1033503347">
    <w:abstractNumId w:val="13"/>
  </w:num>
  <w:num w:numId="4" w16cid:durableId="1846479386">
    <w:abstractNumId w:val="12"/>
  </w:num>
  <w:num w:numId="5" w16cid:durableId="1087385746">
    <w:abstractNumId w:val="11"/>
  </w:num>
  <w:num w:numId="6" w16cid:durableId="477653169">
    <w:abstractNumId w:val="0"/>
  </w:num>
  <w:num w:numId="7" w16cid:durableId="1612131788">
    <w:abstractNumId w:val="3"/>
  </w:num>
  <w:num w:numId="8" w16cid:durableId="1324428210">
    <w:abstractNumId w:val="4"/>
  </w:num>
  <w:num w:numId="9" w16cid:durableId="1696224023">
    <w:abstractNumId w:val="1"/>
  </w:num>
  <w:num w:numId="10" w16cid:durableId="318123455">
    <w:abstractNumId w:val="2"/>
  </w:num>
  <w:num w:numId="11" w16cid:durableId="1896771847">
    <w:abstractNumId w:val="5"/>
  </w:num>
  <w:num w:numId="12" w16cid:durableId="1786002206">
    <w:abstractNumId w:val="18"/>
  </w:num>
  <w:num w:numId="13" w16cid:durableId="1415473296">
    <w:abstractNumId w:val="19"/>
  </w:num>
  <w:num w:numId="14" w16cid:durableId="661735443">
    <w:abstractNumId w:val="17"/>
  </w:num>
  <w:num w:numId="15" w16cid:durableId="180388708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114939475">
    <w:abstractNumId w:val="6"/>
  </w:num>
  <w:num w:numId="17" w16cid:durableId="1500464868">
    <w:abstractNumId w:val="7"/>
  </w:num>
  <w:num w:numId="18" w16cid:durableId="1194079173">
    <w:abstractNumId w:val="8"/>
  </w:num>
  <w:num w:numId="19" w16cid:durableId="1623539765">
    <w:abstractNumId w:val="9"/>
  </w:num>
  <w:num w:numId="20" w16cid:durableId="1451045450">
    <w:abstractNumId w:val="21"/>
  </w:num>
  <w:num w:numId="21" w16cid:durableId="913927143">
    <w:abstractNumId w:val="10"/>
  </w:num>
  <w:num w:numId="22" w16cid:durableId="153946900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embedSystemFonts/>
  <w:saveSubsetFonts/>
  <w:proofState w:spelling="clean" w:grammar="clean"/>
  <w:defaultTabStop w:val="1134"/>
  <w:hyphenationZone w:val="425"/>
  <w:drawingGridHorizontalSpacing w:val="1134"/>
  <w:drawingGridVerticalSpacing w:val="1281"/>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41D2"/>
    <w:rsid w:val="000000DB"/>
    <w:rsid w:val="000073BC"/>
    <w:rsid w:val="00007455"/>
    <w:rsid w:val="00020D76"/>
    <w:rsid w:val="00024F35"/>
    <w:rsid w:val="00034DE1"/>
    <w:rsid w:val="000446EC"/>
    <w:rsid w:val="00044C5A"/>
    <w:rsid w:val="00052A74"/>
    <w:rsid w:val="00053EAC"/>
    <w:rsid w:val="0005446F"/>
    <w:rsid w:val="000731DE"/>
    <w:rsid w:val="00076185"/>
    <w:rsid w:val="00092F4A"/>
    <w:rsid w:val="000968FB"/>
    <w:rsid w:val="000A5564"/>
    <w:rsid w:val="00102B7F"/>
    <w:rsid w:val="0010534D"/>
    <w:rsid w:val="001101AB"/>
    <w:rsid w:val="00111DFB"/>
    <w:rsid w:val="00120C08"/>
    <w:rsid w:val="00125383"/>
    <w:rsid w:val="0012659C"/>
    <w:rsid w:val="001306EC"/>
    <w:rsid w:val="00134EFF"/>
    <w:rsid w:val="001363B1"/>
    <w:rsid w:val="00140C0A"/>
    <w:rsid w:val="00171ED6"/>
    <w:rsid w:val="001771A8"/>
    <w:rsid w:val="0019231A"/>
    <w:rsid w:val="001A5E73"/>
    <w:rsid w:val="001D4942"/>
    <w:rsid w:val="001D54EA"/>
    <w:rsid w:val="001E20CA"/>
    <w:rsid w:val="001E46B3"/>
    <w:rsid w:val="001F0965"/>
    <w:rsid w:val="001F1A24"/>
    <w:rsid w:val="001F49C1"/>
    <w:rsid w:val="00207F32"/>
    <w:rsid w:val="00210597"/>
    <w:rsid w:val="00215CE8"/>
    <w:rsid w:val="00221195"/>
    <w:rsid w:val="00231F38"/>
    <w:rsid w:val="00236729"/>
    <w:rsid w:val="00237E3C"/>
    <w:rsid w:val="00243356"/>
    <w:rsid w:val="0025543D"/>
    <w:rsid w:val="00260039"/>
    <w:rsid w:val="002668B0"/>
    <w:rsid w:val="00277F1D"/>
    <w:rsid w:val="00281A1E"/>
    <w:rsid w:val="002A672F"/>
    <w:rsid w:val="002B0FEE"/>
    <w:rsid w:val="002B39BC"/>
    <w:rsid w:val="002B4270"/>
    <w:rsid w:val="002E22B4"/>
    <w:rsid w:val="002F1442"/>
    <w:rsid w:val="00326E6E"/>
    <w:rsid w:val="00333CAF"/>
    <w:rsid w:val="003462BF"/>
    <w:rsid w:val="003661D1"/>
    <w:rsid w:val="003773B9"/>
    <w:rsid w:val="003A0BCA"/>
    <w:rsid w:val="003A519C"/>
    <w:rsid w:val="003C3508"/>
    <w:rsid w:val="003C6BB3"/>
    <w:rsid w:val="003E47B8"/>
    <w:rsid w:val="003E4C23"/>
    <w:rsid w:val="003F1DF8"/>
    <w:rsid w:val="003F4942"/>
    <w:rsid w:val="00400E63"/>
    <w:rsid w:val="0042304B"/>
    <w:rsid w:val="00423091"/>
    <w:rsid w:val="004371C6"/>
    <w:rsid w:val="00454A0B"/>
    <w:rsid w:val="00483675"/>
    <w:rsid w:val="004878A1"/>
    <w:rsid w:val="0049161A"/>
    <w:rsid w:val="00492B94"/>
    <w:rsid w:val="004A0CF7"/>
    <w:rsid w:val="004B1527"/>
    <w:rsid w:val="004B36C0"/>
    <w:rsid w:val="004D1F10"/>
    <w:rsid w:val="004E55EA"/>
    <w:rsid w:val="004E759E"/>
    <w:rsid w:val="004E785A"/>
    <w:rsid w:val="004F2930"/>
    <w:rsid w:val="004F35C3"/>
    <w:rsid w:val="004F4A09"/>
    <w:rsid w:val="004F4AA5"/>
    <w:rsid w:val="00500491"/>
    <w:rsid w:val="00537831"/>
    <w:rsid w:val="00555AB3"/>
    <w:rsid w:val="005623B0"/>
    <w:rsid w:val="005649FB"/>
    <w:rsid w:val="00565F57"/>
    <w:rsid w:val="00581342"/>
    <w:rsid w:val="00590E62"/>
    <w:rsid w:val="005919C6"/>
    <w:rsid w:val="005A3190"/>
    <w:rsid w:val="005A6CF4"/>
    <w:rsid w:val="005C1ADA"/>
    <w:rsid w:val="005C6E39"/>
    <w:rsid w:val="005D065B"/>
    <w:rsid w:val="005D4F3E"/>
    <w:rsid w:val="005D6537"/>
    <w:rsid w:val="005D7080"/>
    <w:rsid w:val="005E3CB6"/>
    <w:rsid w:val="005E5163"/>
    <w:rsid w:val="005E7FF6"/>
    <w:rsid w:val="00601D75"/>
    <w:rsid w:val="00605382"/>
    <w:rsid w:val="0060601A"/>
    <w:rsid w:val="00606672"/>
    <w:rsid w:val="006161DF"/>
    <w:rsid w:val="00623887"/>
    <w:rsid w:val="00624318"/>
    <w:rsid w:val="00640625"/>
    <w:rsid w:val="00641D0A"/>
    <w:rsid w:val="006469D0"/>
    <w:rsid w:val="00650E7B"/>
    <w:rsid w:val="006675C1"/>
    <w:rsid w:val="0067503A"/>
    <w:rsid w:val="006855BB"/>
    <w:rsid w:val="00691DE5"/>
    <w:rsid w:val="006B53D7"/>
    <w:rsid w:val="006B6D7C"/>
    <w:rsid w:val="006C0834"/>
    <w:rsid w:val="006C7B5D"/>
    <w:rsid w:val="006D0ABA"/>
    <w:rsid w:val="006E7A6D"/>
    <w:rsid w:val="007236F7"/>
    <w:rsid w:val="00740830"/>
    <w:rsid w:val="007760DE"/>
    <w:rsid w:val="00796F7A"/>
    <w:rsid w:val="007A3239"/>
    <w:rsid w:val="007A5897"/>
    <w:rsid w:val="007B4188"/>
    <w:rsid w:val="007C2482"/>
    <w:rsid w:val="007C34C9"/>
    <w:rsid w:val="007C5C44"/>
    <w:rsid w:val="007C730E"/>
    <w:rsid w:val="007E1557"/>
    <w:rsid w:val="007F2122"/>
    <w:rsid w:val="00803768"/>
    <w:rsid w:val="008200FD"/>
    <w:rsid w:val="00824EF2"/>
    <w:rsid w:val="008355E1"/>
    <w:rsid w:val="0084526F"/>
    <w:rsid w:val="00862F50"/>
    <w:rsid w:val="0088374F"/>
    <w:rsid w:val="00893B50"/>
    <w:rsid w:val="008A7566"/>
    <w:rsid w:val="008B41F0"/>
    <w:rsid w:val="008B47F6"/>
    <w:rsid w:val="008B5EE8"/>
    <w:rsid w:val="008C23F6"/>
    <w:rsid w:val="008C7FB4"/>
    <w:rsid w:val="008D4A45"/>
    <w:rsid w:val="00902306"/>
    <w:rsid w:val="0090425F"/>
    <w:rsid w:val="009054DD"/>
    <w:rsid w:val="0091102E"/>
    <w:rsid w:val="0091274B"/>
    <w:rsid w:val="009154B4"/>
    <w:rsid w:val="0092106C"/>
    <w:rsid w:val="009277E8"/>
    <w:rsid w:val="0093602F"/>
    <w:rsid w:val="00953AB5"/>
    <w:rsid w:val="00973B0F"/>
    <w:rsid w:val="00975AD1"/>
    <w:rsid w:val="00977A8F"/>
    <w:rsid w:val="009D4208"/>
    <w:rsid w:val="009E358B"/>
    <w:rsid w:val="00A30E4B"/>
    <w:rsid w:val="00A31C2F"/>
    <w:rsid w:val="00A41C80"/>
    <w:rsid w:val="00A43331"/>
    <w:rsid w:val="00A53A25"/>
    <w:rsid w:val="00A61BBE"/>
    <w:rsid w:val="00A64C8F"/>
    <w:rsid w:val="00A65268"/>
    <w:rsid w:val="00A778C9"/>
    <w:rsid w:val="00A86C45"/>
    <w:rsid w:val="00A90FE1"/>
    <w:rsid w:val="00A922B9"/>
    <w:rsid w:val="00AA7485"/>
    <w:rsid w:val="00AB3EF2"/>
    <w:rsid w:val="00AC2625"/>
    <w:rsid w:val="00AF28AF"/>
    <w:rsid w:val="00B06C80"/>
    <w:rsid w:val="00B10942"/>
    <w:rsid w:val="00B10E72"/>
    <w:rsid w:val="00B21D7A"/>
    <w:rsid w:val="00B21FCC"/>
    <w:rsid w:val="00B27CD5"/>
    <w:rsid w:val="00B30FC1"/>
    <w:rsid w:val="00B41242"/>
    <w:rsid w:val="00B53276"/>
    <w:rsid w:val="00B57153"/>
    <w:rsid w:val="00B66EF3"/>
    <w:rsid w:val="00B7124D"/>
    <w:rsid w:val="00B74E92"/>
    <w:rsid w:val="00B81E4A"/>
    <w:rsid w:val="00B83073"/>
    <w:rsid w:val="00BA1DD8"/>
    <w:rsid w:val="00BA47BC"/>
    <w:rsid w:val="00BB7A17"/>
    <w:rsid w:val="00BD6A8C"/>
    <w:rsid w:val="00BE74E5"/>
    <w:rsid w:val="00BF2A0D"/>
    <w:rsid w:val="00BF50BB"/>
    <w:rsid w:val="00C068DF"/>
    <w:rsid w:val="00C06A45"/>
    <w:rsid w:val="00C10247"/>
    <w:rsid w:val="00C31060"/>
    <w:rsid w:val="00C40FB8"/>
    <w:rsid w:val="00C553BD"/>
    <w:rsid w:val="00C60665"/>
    <w:rsid w:val="00C67323"/>
    <w:rsid w:val="00C87DC4"/>
    <w:rsid w:val="00C97927"/>
    <w:rsid w:val="00CA5F48"/>
    <w:rsid w:val="00CA6805"/>
    <w:rsid w:val="00CA7AE1"/>
    <w:rsid w:val="00CB2D74"/>
    <w:rsid w:val="00CF5019"/>
    <w:rsid w:val="00D04429"/>
    <w:rsid w:val="00D12C0F"/>
    <w:rsid w:val="00D42A09"/>
    <w:rsid w:val="00D47D89"/>
    <w:rsid w:val="00D503DF"/>
    <w:rsid w:val="00D512B6"/>
    <w:rsid w:val="00D57C8C"/>
    <w:rsid w:val="00D5CFF5"/>
    <w:rsid w:val="00D64B2A"/>
    <w:rsid w:val="00D66262"/>
    <w:rsid w:val="00D848AD"/>
    <w:rsid w:val="00D86246"/>
    <w:rsid w:val="00D86BDC"/>
    <w:rsid w:val="00DA603E"/>
    <w:rsid w:val="00DC01AA"/>
    <w:rsid w:val="00DC34C8"/>
    <w:rsid w:val="00DC546F"/>
    <w:rsid w:val="00DC668F"/>
    <w:rsid w:val="00DE3408"/>
    <w:rsid w:val="00DF73E2"/>
    <w:rsid w:val="00E0222D"/>
    <w:rsid w:val="00E031A4"/>
    <w:rsid w:val="00E243B2"/>
    <w:rsid w:val="00E42CEA"/>
    <w:rsid w:val="00E4509A"/>
    <w:rsid w:val="00E53CE3"/>
    <w:rsid w:val="00E6438F"/>
    <w:rsid w:val="00E7052B"/>
    <w:rsid w:val="00E80399"/>
    <w:rsid w:val="00E82DA0"/>
    <w:rsid w:val="00E841D2"/>
    <w:rsid w:val="00E841DC"/>
    <w:rsid w:val="00EA24FE"/>
    <w:rsid w:val="00EA5041"/>
    <w:rsid w:val="00EC4548"/>
    <w:rsid w:val="00EE5D3B"/>
    <w:rsid w:val="00EF530A"/>
    <w:rsid w:val="00F36B99"/>
    <w:rsid w:val="00F36F24"/>
    <w:rsid w:val="00F64562"/>
    <w:rsid w:val="00F65A5F"/>
    <w:rsid w:val="00F766D5"/>
    <w:rsid w:val="00F77C6C"/>
    <w:rsid w:val="00F81DAF"/>
    <w:rsid w:val="00F90FF8"/>
    <w:rsid w:val="00F94749"/>
    <w:rsid w:val="00F954E3"/>
    <w:rsid w:val="00FA19FE"/>
    <w:rsid w:val="00FA6C03"/>
    <w:rsid w:val="00FB73C0"/>
    <w:rsid w:val="00FC0F64"/>
    <w:rsid w:val="00FD4B79"/>
    <w:rsid w:val="00FD7686"/>
    <w:rsid w:val="00FE150D"/>
    <w:rsid w:val="00FE438E"/>
    <w:rsid w:val="00FE4CA9"/>
    <w:rsid w:val="00FF0CEB"/>
    <w:rsid w:val="00FF1497"/>
    <w:rsid w:val="00FF5755"/>
    <w:rsid w:val="0102E149"/>
    <w:rsid w:val="0128E525"/>
    <w:rsid w:val="0160EBC8"/>
    <w:rsid w:val="0198EADF"/>
    <w:rsid w:val="021698D1"/>
    <w:rsid w:val="0271A056"/>
    <w:rsid w:val="027EB7E0"/>
    <w:rsid w:val="06395519"/>
    <w:rsid w:val="07B4A41A"/>
    <w:rsid w:val="086C2AE2"/>
    <w:rsid w:val="0AF4D862"/>
    <w:rsid w:val="0B1D4F2C"/>
    <w:rsid w:val="0B777032"/>
    <w:rsid w:val="0BF965F2"/>
    <w:rsid w:val="1096FB81"/>
    <w:rsid w:val="15543712"/>
    <w:rsid w:val="171037F9"/>
    <w:rsid w:val="1754A97E"/>
    <w:rsid w:val="1862BBF6"/>
    <w:rsid w:val="1A3EA882"/>
    <w:rsid w:val="1A8C4A40"/>
    <w:rsid w:val="1ACE9F4B"/>
    <w:rsid w:val="1CD2DCAE"/>
    <w:rsid w:val="1DC75A31"/>
    <w:rsid w:val="1F37A1DD"/>
    <w:rsid w:val="20A76BE4"/>
    <w:rsid w:val="22C42638"/>
    <w:rsid w:val="244442E3"/>
    <w:rsid w:val="25741965"/>
    <w:rsid w:val="269E3F27"/>
    <w:rsid w:val="2BAF50F2"/>
    <w:rsid w:val="2D435FA1"/>
    <w:rsid w:val="2E00D41D"/>
    <w:rsid w:val="2E593F12"/>
    <w:rsid w:val="2FC547AF"/>
    <w:rsid w:val="30434B3A"/>
    <w:rsid w:val="305CD0C5"/>
    <w:rsid w:val="30B512E1"/>
    <w:rsid w:val="30E46552"/>
    <w:rsid w:val="3938FDF1"/>
    <w:rsid w:val="399A6BAD"/>
    <w:rsid w:val="3D7B8706"/>
    <w:rsid w:val="3DB461BA"/>
    <w:rsid w:val="3FE73783"/>
    <w:rsid w:val="40AC03BB"/>
    <w:rsid w:val="416D763C"/>
    <w:rsid w:val="42440ADE"/>
    <w:rsid w:val="457BABA0"/>
    <w:rsid w:val="4AA05B31"/>
    <w:rsid w:val="4C3BED8D"/>
    <w:rsid w:val="4FA4989F"/>
    <w:rsid w:val="51A8E95F"/>
    <w:rsid w:val="52486496"/>
    <w:rsid w:val="5315E0D7"/>
    <w:rsid w:val="5584D8A3"/>
    <w:rsid w:val="5628A201"/>
    <w:rsid w:val="56343187"/>
    <w:rsid w:val="5785AE24"/>
    <w:rsid w:val="5AE1D2FD"/>
    <w:rsid w:val="5C5D8A95"/>
    <w:rsid w:val="6158EAE1"/>
    <w:rsid w:val="62B1472B"/>
    <w:rsid w:val="64810D37"/>
    <w:rsid w:val="661D92C0"/>
    <w:rsid w:val="6691447E"/>
    <w:rsid w:val="6AA250EF"/>
    <w:rsid w:val="6B673ABF"/>
    <w:rsid w:val="6CBDD374"/>
    <w:rsid w:val="6CFE2443"/>
    <w:rsid w:val="6EA69BA7"/>
    <w:rsid w:val="759DCC5F"/>
    <w:rsid w:val="78D56D21"/>
    <w:rsid w:val="792FACCA"/>
    <w:rsid w:val="7935B8D7"/>
    <w:rsid w:val="7A0F3852"/>
    <w:rsid w:val="7ADCC6F1"/>
    <w:rsid w:val="7DE05344"/>
    <w:rsid w:val="7DEEBF44"/>
    <w:rsid w:val="7F29832B"/>
    <w:rsid w:val="7F39D75A"/>
  </w:rsids>
  <m:mathPr>
    <m:mathFont m:val="Cambria Math"/>
    <m:brkBin m:val="before"/>
    <m:brkBinSub m:val="--"/>
    <m:smallFrac m:val="0"/>
    <m:dispDef/>
    <m:lMargin m:val="0"/>
    <m:rMargin m:val="0"/>
    <m:defJc m:val="centerGroup"/>
    <m:wrapIndent m:val="1440"/>
    <m:intLim m:val="subSup"/>
    <m:naryLim m:val="undOvr"/>
  </m:mathPr>
  <w:themeFontLang w:val="fr-FR" w:eastAsia="zh-CN" w:bidi="km-K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3CF24A"/>
  <w15:docId w15:val="{9D1D2905-EB67-4098-A65C-61285FA789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7DC4"/>
    <w:pPr>
      <w:spacing w:after="0" w:line="270" w:lineRule="exact"/>
    </w:pPr>
    <w:rPr>
      <w:rFonts w:ascii="Nunito" w:hAnsi="Nunito"/>
      <w:color w:val="0077C8"/>
      <w:sz w:val="20"/>
      <w14:ligatures w14:val="all"/>
    </w:rPr>
  </w:style>
  <w:style w:type="paragraph" w:styleId="Heading1">
    <w:name w:val="heading 1"/>
    <w:aliases w:val="Titre 1 - Nunito"/>
    <w:basedOn w:val="Normal"/>
    <w:next w:val="Normal"/>
    <w:link w:val="Heading1Char"/>
    <w:uiPriority w:val="9"/>
    <w:qFormat/>
    <w:rsid w:val="00D86246"/>
    <w:pPr>
      <w:keepNext/>
      <w:keepLines/>
      <w:spacing w:line="540" w:lineRule="exact"/>
      <w:ind w:left="3402"/>
      <w:outlineLvl w:val="0"/>
    </w:pPr>
    <w:rPr>
      <w:rFonts w:eastAsiaTheme="majorEastAsia" w:cstheme="majorBidi"/>
      <w:b/>
      <w:bCs/>
      <w:sz w:val="48"/>
      <w:szCs w:val="28"/>
    </w:rPr>
  </w:style>
  <w:style w:type="paragraph" w:styleId="Heading2">
    <w:name w:val="heading 2"/>
    <w:aliases w:val="Titre 2 - Nunito"/>
    <w:basedOn w:val="Heading1"/>
    <w:next w:val="Normal"/>
    <w:link w:val="Heading2Char"/>
    <w:uiPriority w:val="9"/>
    <w:unhideWhenUsed/>
    <w:qFormat/>
    <w:rsid w:val="00D86246"/>
    <w:pPr>
      <w:outlineLvl w:val="1"/>
    </w:pPr>
    <w:rPr>
      <w:rFonts w:ascii="Nunito Light" w:hAnsi="Nunito Light"/>
      <w:b w:val="0"/>
      <w:bCs w:val="0"/>
      <w:szCs w:val="26"/>
    </w:rPr>
  </w:style>
  <w:style w:type="paragraph" w:styleId="Heading3">
    <w:name w:val="heading 3"/>
    <w:basedOn w:val="Normal"/>
    <w:next w:val="Normal"/>
    <w:link w:val="Heading3Char"/>
    <w:uiPriority w:val="9"/>
    <w:unhideWhenUsed/>
    <w:qFormat/>
    <w:rsid w:val="00C60665"/>
    <w:pPr>
      <w:keepNext/>
      <w:keepLines/>
      <w:spacing w:after="180" w:line="360" w:lineRule="exact"/>
      <w:ind w:firstLine="3402"/>
      <w:outlineLvl w:val="2"/>
    </w:pPr>
    <w:rPr>
      <w:rFonts w:eastAsiaTheme="majorEastAsia" w:cstheme="majorBidi"/>
      <w:b/>
      <w:bCs/>
      <w:sz w:val="28"/>
    </w:rPr>
  </w:style>
  <w:style w:type="paragraph" w:styleId="Heading4">
    <w:name w:val="heading 4"/>
    <w:aliases w:val="Titre 4 - Nunito"/>
    <w:basedOn w:val="Normal"/>
    <w:next w:val="Normal"/>
    <w:link w:val="Heading4Char"/>
    <w:uiPriority w:val="9"/>
    <w:unhideWhenUsed/>
    <w:qFormat/>
    <w:rsid w:val="00C60665"/>
    <w:pPr>
      <w:keepNext/>
      <w:keepLines/>
      <w:spacing w:line="360" w:lineRule="exact"/>
      <w:ind w:firstLine="3402"/>
      <w:outlineLvl w:val="3"/>
    </w:pPr>
    <w:rPr>
      <w:rFonts w:ascii="Nunito Light" w:eastAsiaTheme="majorEastAsia" w:hAnsi="Nunito Light" w:cstheme="majorBidi"/>
      <w:bCs/>
      <w:iCs/>
      <w:sz w:val="28"/>
    </w:rPr>
  </w:style>
  <w:style w:type="paragraph" w:styleId="Heading5">
    <w:name w:val="heading 5"/>
    <w:basedOn w:val="Normal"/>
    <w:next w:val="Normal"/>
    <w:link w:val="Heading5Char"/>
    <w:uiPriority w:val="9"/>
    <w:semiHidden/>
    <w:unhideWhenUsed/>
    <w:rsid w:val="006161DF"/>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6161DF"/>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3F1DF8"/>
    <w:pPr>
      <w:tabs>
        <w:tab w:val="center" w:pos="4536"/>
        <w:tab w:val="right" w:pos="9072"/>
      </w:tabs>
      <w:spacing w:line="240" w:lineRule="auto"/>
    </w:pPr>
  </w:style>
  <w:style w:type="character" w:customStyle="1" w:styleId="HeaderChar">
    <w:name w:val="Header Char"/>
    <w:basedOn w:val="DefaultParagraphFont"/>
    <w:link w:val="Header"/>
    <w:rsid w:val="003F1DF8"/>
  </w:style>
  <w:style w:type="paragraph" w:styleId="Footer">
    <w:name w:val="footer"/>
    <w:basedOn w:val="Normal"/>
    <w:link w:val="FooterChar"/>
    <w:uiPriority w:val="99"/>
    <w:unhideWhenUsed/>
    <w:rsid w:val="003F1DF8"/>
    <w:pPr>
      <w:tabs>
        <w:tab w:val="center" w:pos="4536"/>
        <w:tab w:val="right" w:pos="9072"/>
      </w:tabs>
      <w:spacing w:line="240" w:lineRule="auto"/>
    </w:pPr>
  </w:style>
  <w:style w:type="character" w:customStyle="1" w:styleId="FooterChar">
    <w:name w:val="Footer Char"/>
    <w:basedOn w:val="DefaultParagraphFont"/>
    <w:link w:val="Footer"/>
    <w:uiPriority w:val="99"/>
    <w:rsid w:val="003F1DF8"/>
  </w:style>
  <w:style w:type="paragraph" w:styleId="BalloonText">
    <w:name w:val="Balloon Text"/>
    <w:basedOn w:val="Normal"/>
    <w:link w:val="BalloonTextChar"/>
    <w:uiPriority w:val="99"/>
    <w:semiHidden/>
    <w:unhideWhenUsed/>
    <w:rsid w:val="003F1DF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F1DF8"/>
    <w:rPr>
      <w:rFonts w:ascii="Tahoma" w:hAnsi="Tahoma" w:cs="Tahoma"/>
      <w:sz w:val="16"/>
      <w:szCs w:val="16"/>
    </w:rPr>
  </w:style>
  <w:style w:type="character" w:styleId="PlaceholderText">
    <w:name w:val="Placeholder Text"/>
    <w:basedOn w:val="DefaultParagraphFont"/>
    <w:uiPriority w:val="99"/>
    <w:semiHidden/>
    <w:rsid w:val="00231F38"/>
    <w:rPr>
      <w:color w:val="808080"/>
    </w:rPr>
  </w:style>
  <w:style w:type="paragraph" w:customStyle="1" w:styleId="Labeur1013">
    <w:name w:val="Labeur 10/13"/>
    <w:aliases w:val="5 (A4 V)"/>
    <w:basedOn w:val="Normal"/>
    <w:uiPriority w:val="99"/>
    <w:rsid w:val="00281A1E"/>
    <w:pPr>
      <w:suppressAutoHyphens/>
      <w:autoSpaceDE w:val="0"/>
      <w:autoSpaceDN w:val="0"/>
      <w:adjustRightInd w:val="0"/>
      <w:spacing w:line="270" w:lineRule="atLeast"/>
      <w:textAlignment w:val="center"/>
    </w:pPr>
    <w:rPr>
      <w:rFonts w:cs="Nunito"/>
      <w:color w:val="0077C0"/>
      <w:szCs w:val="20"/>
      <w14:ligatures w14:val="none"/>
    </w:rPr>
  </w:style>
  <w:style w:type="paragraph" w:customStyle="1" w:styleId="Titre4-1418A4V">
    <w:name w:val="Titre 4 - 14/18 (A4 V)"/>
    <w:basedOn w:val="Labeur1013"/>
    <w:uiPriority w:val="99"/>
    <w:rsid w:val="00281A1E"/>
    <w:pPr>
      <w:spacing w:after="90" w:line="360" w:lineRule="atLeast"/>
    </w:pPr>
    <w:rPr>
      <w:sz w:val="28"/>
      <w:szCs w:val="28"/>
    </w:rPr>
  </w:style>
  <w:style w:type="paragraph" w:styleId="NoSpacing">
    <w:name w:val="No Spacing"/>
    <w:uiPriority w:val="1"/>
    <w:rsid w:val="00624318"/>
    <w:pPr>
      <w:spacing w:after="0" w:line="240" w:lineRule="auto"/>
    </w:pPr>
    <w:rPr>
      <w:rFonts w:ascii="Nunito" w:hAnsi="Nunito"/>
      <w:color w:val="0077C8"/>
      <w:sz w:val="20"/>
      <w14:ligatures w14:val="all"/>
    </w:rPr>
  </w:style>
  <w:style w:type="character" w:customStyle="1" w:styleId="Heading1Char">
    <w:name w:val="Heading 1 Char"/>
    <w:aliases w:val="Titre 1 - Nunito Char"/>
    <w:basedOn w:val="DefaultParagraphFont"/>
    <w:link w:val="Heading1"/>
    <w:uiPriority w:val="9"/>
    <w:rsid w:val="00D86246"/>
    <w:rPr>
      <w:rFonts w:ascii="Nunito" w:eastAsiaTheme="majorEastAsia" w:hAnsi="Nunito" w:cstheme="majorBidi"/>
      <w:b/>
      <w:bCs/>
      <w:color w:val="0077C8"/>
      <w:sz w:val="48"/>
      <w:szCs w:val="28"/>
      <w14:ligatures w14:val="all"/>
    </w:rPr>
  </w:style>
  <w:style w:type="character" w:customStyle="1" w:styleId="Heading2Char">
    <w:name w:val="Heading 2 Char"/>
    <w:aliases w:val="Titre 2 - Nunito Char"/>
    <w:basedOn w:val="DefaultParagraphFont"/>
    <w:link w:val="Heading2"/>
    <w:uiPriority w:val="9"/>
    <w:rsid w:val="00D86246"/>
    <w:rPr>
      <w:rFonts w:ascii="Nunito Light" w:eastAsiaTheme="majorEastAsia" w:hAnsi="Nunito Light" w:cstheme="majorBidi"/>
      <w:color w:val="0077C8"/>
      <w:sz w:val="48"/>
      <w:szCs w:val="26"/>
      <w14:ligatures w14:val="all"/>
    </w:rPr>
  </w:style>
  <w:style w:type="character" w:customStyle="1" w:styleId="Heading3Char">
    <w:name w:val="Heading 3 Char"/>
    <w:basedOn w:val="DefaultParagraphFont"/>
    <w:link w:val="Heading3"/>
    <w:uiPriority w:val="9"/>
    <w:rsid w:val="00C60665"/>
    <w:rPr>
      <w:rFonts w:ascii="Nunito" w:eastAsiaTheme="majorEastAsia" w:hAnsi="Nunito" w:cstheme="majorBidi"/>
      <w:b/>
      <w:bCs/>
      <w:color w:val="0077C8"/>
      <w:sz w:val="28"/>
      <w14:ligatures w14:val="all"/>
    </w:rPr>
  </w:style>
  <w:style w:type="character" w:customStyle="1" w:styleId="Heading4Char">
    <w:name w:val="Heading 4 Char"/>
    <w:aliases w:val="Titre 4 - Nunito Char"/>
    <w:basedOn w:val="DefaultParagraphFont"/>
    <w:link w:val="Heading4"/>
    <w:uiPriority w:val="9"/>
    <w:rsid w:val="00C60665"/>
    <w:rPr>
      <w:rFonts w:ascii="Nunito Light" w:eastAsiaTheme="majorEastAsia" w:hAnsi="Nunito Light" w:cstheme="majorBidi"/>
      <w:bCs/>
      <w:iCs/>
      <w:color w:val="0077C8"/>
      <w:sz w:val="28"/>
      <w14:ligatures w14:val="all"/>
    </w:rPr>
  </w:style>
  <w:style w:type="character" w:styleId="Strong">
    <w:name w:val="Strong"/>
    <w:basedOn w:val="DefaultParagraphFont"/>
    <w:uiPriority w:val="22"/>
    <w:qFormat/>
    <w:rsid w:val="000968FB"/>
    <w:rPr>
      <w:b/>
      <w:bCs/>
    </w:rPr>
  </w:style>
  <w:style w:type="character" w:styleId="IntenseEmphasis">
    <w:name w:val="Intense Emphasis"/>
    <w:basedOn w:val="DefaultParagraphFont"/>
    <w:uiPriority w:val="21"/>
    <w:qFormat/>
    <w:rsid w:val="000968FB"/>
    <w:rPr>
      <w:b w:val="0"/>
      <w:bCs/>
      <w:i/>
      <w:iCs/>
      <w:color w:val="0077C8"/>
    </w:rPr>
  </w:style>
  <w:style w:type="character" w:styleId="Emphasis">
    <w:name w:val="Emphasis"/>
    <w:basedOn w:val="DefaultParagraphFont"/>
    <w:uiPriority w:val="20"/>
    <w:qFormat/>
    <w:rsid w:val="000968FB"/>
    <w:rPr>
      <w:rFonts w:ascii="Nunito ExtraBold" w:hAnsi="Nunito ExtraBold"/>
      <w:i/>
      <w:iCs/>
    </w:rPr>
  </w:style>
  <w:style w:type="character" w:styleId="SubtleEmphasis">
    <w:name w:val="Subtle Emphasis"/>
    <w:basedOn w:val="DefaultParagraphFont"/>
    <w:uiPriority w:val="19"/>
    <w:qFormat/>
    <w:rsid w:val="000968FB"/>
    <w:rPr>
      <w:rFonts w:ascii="Nunito Light" w:hAnsi="Nunito Light"/>
      <w:i/>
      <w:iCs/>
      <w:color w:val="808080" w:themeColor="text1" w:themeTint="7F"/>
    </w:rPr>
  </w:style>
  <w:style w:type="paragraph" w:styleId="Quote">
    <w:name w:val="Quote"/>
    <w:basedOn w:val="Normal"/>
    <w:next w:val="Normal"/>
    <w:link w:val="QuoteChar"/>
    <w:uiPriority w:val="29"/>
    <w:qFormat/>
    <w:rsid w:val="008C7FB4"/>
    <w:pPr>
      <w:spacing w:before="180" w:after="180"/>
      <w:ind w:left="4536" w:right="1134"/>
    </w:pPr>
    <w:rPr>
      <w:i/>
      <w:iCs/>
    </w:rPr>
  </w:style>
  <w:style w:type="character" w:customStyle="1" w:styleId="QuoteChar">
    <w:name w:val="Quote Char"/>
    <w:basedOn w:val="DefaultParagraphFont"/>
    <w:link w:val="Quote"/>
    <w:uiPriority w:val="29"/>
    <w:rsid w:val="008C7FB4"/>
    <w:rPr>
      <w:rFonts w:ascii="Nunito" w:hAnsi="Nunito"/>
      <w:i/>
      <w:iCs/>
      <w:color w:val="0077C8"/>
      <w:sz w:val="20"/>
      <w14:ligatures w14:val="all"/>
    </w:rPr>
  </w:style>
  <w:style w:type="table" w:styleId="TableGrid">
    <w:name w:val="Table Grid"/>
    <w:basedOn w:val="TableNormal"/>
    <w:rsid w:val="00C673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gende">
    <w:name w:val="Legende"/>
    <w:basedOn w:val="Normal"/>
    <w:next w:val="Normal"/>
    <w:link w:val="LegendeCar"/>
    <w:qFormat/>
    <w:rsid w:val="00483675"/>
    <w:pPr>
      <w:spacing w:line="180" w:lineRule="exact"/>
      <w:ind w:left="3402"/>
    </w:pPr>
    <w:rPr>
      <w:i/>
      <w:sz w:val="14"/>
      <w:szCs w:val="16"/>
    </w:rPr>
  </w:style>
  <w:style w:type="character" w:customStyle="1" w:styleId="LegendeCar">
    <w:name w:val="Legende Car"/>
    <w:basedOn w:val="DefaultParagraphFont"/>
    <w:link w:val="Legende"/>
    <w:rsid w:val="00483675"/>
    <w:rPr>
      <w:rFonts w:ascii="Nunito" w:hAnsi="Nunito"/>
      <w:i/>
      <w:color w:val="0077C8"/>
      <w:sz w:val="14"/>
      <w:szCs w:val="16"/>
      <w14:ligatures w14:val="all"/>
    </w:rPr>
  </w:style>
  <w:style w:type="paragraph" w:customStyle="1" w:styleId="Annotation89A4V">
    <w:name w:val="Annotation 8/9 (A4 V)"/>
    <w:basedOn w:val="Normal"/>
    <w:uiPriority w:val="99"/>
    <w:rsid w:val="00F36F24"/>
    <w:pPr>
      <w:tabs>
        <w:tab w:val="left" w:pos="283"/>
      </w:tabs>
      <w:autoSpaceDE w:val="0"/>
      <w:autoSpaceDN w:val="0"/>
      <w:adjustRightInd w:val="0"/>
      <w:spacing w:line="180" w:lineRule="atLeast"/>
      <w:textAlignment w:val="center"/>
    </w:pPr>
    <w:rPr>
      <w:rFonts w:cs="Nunito"/>
      <w:color w:val="0077C0"/>
      <w:sz w:val="16"/>
      <w:szCs w:val="16"/>
      <w14:ligatures w14:val="none"/>
    </w:rPr>
  </w:style>
  <w:style w:type="character" w:customStyle="1" w:styleId="Bold">
    <w:name w:val="Bold"/>
    <w:uiPriority w:val="99"/>
    <w:rsid w:val="00F36F24"/>
    <w:rPr>
      <w:b/>
      <w:bCs/>
    </w:rPr>
  </w:style>
  <w:style w:type="paragraph" w:customStyle="1" w:styleId="Default">
    <w:name w:val="Default"/>
    <w:rsid w:val="00EA5041"/>
    <w:pPr>
      <w:autoSpaceDE w:val="0"/>
      <w:autoSpaceDN w:val="0"/>
      <w:adjustRightInd w:val="0"/>
      <w:spacing w:after="0" w:line="240" w:lineRule="auto"/>
    </w:pPr>
    <w:rPr>
      <w:rFonts w:ascii="Calibri" w:hAnsi="Calibri" w:cs="Calibri"/>
      <w:color w:val="000000"/>
      <w:sz w:val="24"/>
      <w:szCs w:val="24"/>
    </w:rPr>
  </w:style>
  <w:style w:type="paragraph" w:styleId="ListParagraph">
    <w:name w:val="List Paragraph"/>
    <w:basedOn w:val="Normal"/>
    <w:uiPriority w:val="34"/>
    <w:qFormat/>
    <w:rsid w:val="00DE3408"/>
    <w:pPr>
      <w:ind w:left="720"/>
      <w:contextualSpacing/>
    </w:pPr>
  </w:style>
  <w:style w:type="character" w:customStyle="1" w:styleId="Heading5Char">
    <w:name w:val="Heading 5 Char"/>
    <w:basedOn w:val="DefaultParagraphFont"/>
    <w:link w:val="Heading5"/>
    <w:uiPriority w:val="9"/>
    <w:semiHidden/>
    <w:rsid w:val="006161DF"/>
    <w:rPr>
      <w:rFonts w:asciiTheme="majorHAnsi" w:eastAsiaTheme="majorEastAsia" w:hAnsiTheme="majorHAnsi" w:cstheme="majorBidi"/>
      <w:color w:val="243F60" w:themeColor="accent1" w:themeShade="7F"/>
      <w:sz w:val="20"/>
      <w14:ligatures w14:val="all"/>
    </w:rPr>
  </w:style>
  <w:style w:type="paragraph" w:customStyle="1" w:styleId="text">
    <w:name w:val="text"/>
    <w:rsid w:val="006161DF"/>
    <w:pPr>
      <w:widowControl w:val="0"/>
      <w:suppressAutoHyphens/>
      <w:spacing w:before="240" w:after="0" w:line="240" w:lineRule="exact"/>
      <w:jc w:val="both"/>
    </w:pPr>
    <w:rPr>
      <w:rFonts w:ascii="Arial" w:eastAsia="Arial" w:hAnsi="Arial" w:cs="Times New Roman"/>
      <w:sz w:val="24"/>
      <w:szCs w:val="20"/>
      <w:lang w:val="en-GB" w:eastAsia="ar-SA"/>
    </w:rPr>
  </w:style>
  <w:style w:type="character" w:customStyle="1" w:styleId="Heading6Char">
    <w:name w:val="Heading 6 Char"/>
    <w:basedOn w:val="DefaultParagraphFont"/>
    <w:link w:val="Heading6"/>
    <w:uiPriority w:val="9"/>
    <w:semiHidden/>
    <w:rsid w:val="006161DF"/>
    <w:rPr>
      <w:rFonts w:asciiTheme="majorHAnsi" w:eastAsiaTheme="majorEastAsia" w:hAnsiTheme="majorHAnsi" w:cstheme="majorBidi"/>
      <w:i/>
      <w:iCs/>
      <w:color w:val="243F60" w:themeColor="accent1" w:themeShade="7F"/>
      <w:sz w:val="20"/>
      <w14:ligatures w14:val="all"/>
    </w:rPr>
  </w:style>
  <w:style w:type="paragraph" w:styleId="Caption">
    <w:name w:val="caption"/>
    <w:basedOn w:val="Normal"/>
    <w:next w:val="Normal"/>
    <w:qFormat/>
    <w:rsid w:val="006161DF"/>
    <w:pPr>
      <w:suppressAutoHyphens/>
      <w:spacing w:line="240" w:lineRule="auto"/>
    </w:pPr>
    <w:rPr>
      <w:rFonts w:ascii="Garamond" w:eastAsia="Times New Roman" w:hAnsi="Garamond" w:cs="Times New Roman"/>
      <w:i/>
      <w:iCs/>
      <w:color w:val="auto"/>
      <w:sz w:val="16"/>
      <w:szCs w:val="24"/>
      <w:lang w:val="en-GB" w:eastAsia="ar-SA"/>
      <w14:ligatures w14:val="none"/>
    </w:rPr>
  </w:style>
  <w:style w:type="paragraph" w:styleId="MacroText">
    <w:name w:val="macro"/>
    <w:basedOn w:val="BodyText"/>
    <w:link w:val="MacroTextChar"/>
    <w:semiHidden/>
    <w:rsid w:val="006161DF"/>
    <w:rPr>
      <w:rFonts w:ascii="Courier New" w:hAnsi="Courier New"/>
      <w:sz w:val="20"/>
      <w:szCs w:val="20"/>
    </w:rPr>
  </w:style>
  <w:style w:type="character" w:customStyle="1" w:styleId="MacroTextChar">
    <w:name w:val="Macro Text Char"/>
    <w:basedOn w:val="DefaultParagraphFont"/>
    <w:link w:val="MacroText"/>
    <w:semiHidden/>
    <w:rsid w:val="006161DF"/>
    <w:rPr>
      <w:rFonts w:ascii="Courier New" w:eastAsia="Times New Roman" w:hAnsi="Courier New" w:cs="Times New Roman"/>
      <w:sz w:val="20"/>
      <w:szCs w:val="20"/>
      <w:lang w:val="en-GB" w:eastAsia="ar-SA"/>
    </w:rPr>
  </w:style>
  <w:style w:type="paragraph" w:styleId="CommentText">
    <w:name w:val="annotation text"/>
    <w:basedOn w:val="Normal"/>
    <w:link w:val="CommentTextChar"/>
    <w:semiHidden/>
    <w:rsid w:val="006161DF"/>
    <w:pPr>
      <w:suppressAutoHyphens/>
      <w:spacing w:line="240" w:lineRule="auto"/>
    </w:pPr>
    <w:rPr>
      <w:rFonts w:ascii="Times New Roman" w:eastAsia="Times New Roman" w:hAnsi="Times New Roman" w:cs="Times New Roman"/>
      <w:color w:val="auto"/>
      <w:szCs w:val="20"/>
      <w:lang w:val="en-GB" w:eastAsia="ar-SA"/>
      <w14:ligatures w14:val="none"/>
    </w:rPr>
  </w:style>
  <w:style w:type="character" w:customStyle="1" w:styleId="CommentTextChar">
    <w:name w:val="Comment Text Char"/>
    <w:basedOn w:val="DefaultParagraphFont"/>
    <w:link w:val="CommentText"/>
    <w:semiHidden/>
    <w:rsid w:val="006161DF"/>
    <w:rPr>
      <w:rFonts w:ascii="Times New Roman" w:eastAsia="Times New Roman" w:hAnsi="Times New Roman" w:cs="Times New Roman"/>
      <w:sz w:val="20"/>
      <w:szCs w:val="20"/>
      <w:lang w:val="en-GB" w:eastAsia="ar-SA"/>
    </w:rPr>
  </w:style>
  <w:style w:type="paragraph" w:styleId="BodyTextIndent2">
    <w:name w:val="Body Text Indent 2"/>
    <w:basedOn w:val="Normal"/>
    <w:link w:val="BodyTextIndent2Char"/>
    <w:rsid w:val="006161DF"/>
    <w:pPr>
      <w:suppressAutoHyphens/>
      <w:spacing w:after="120" w:line="480" w:lineRule="auto"/>
      <w:ind w:left="283"/>
    </w:pPr>
    <w:rPr>
      <w:rFonts w:ascii="Times New Roman" w:eastAsia="Times New Roman" w:hAnsi="Times New Roman" w:cs="Times New Roman"/>
      <w:color w:val="auto"/>
      <w:sz w:val="24"/>
      <w:szCs w:val="24"/>
      <w:lang w:val="en-GB" w:eastAsia="ar-SA"/>
      <w14:ligatures w14:val="none"/>
    </w:rPr>
  </w:style>
  <w:style w:type="character" w:customStyle="1" w:styleId="BodyTextIndent2Char">
    <w:name w:val="Body Text Indent 2 Char"/>
    <w:basedOn w:val="DefaultParagraphFont"/>
    <w:link w:val="BodyTextIndent2"/>
    <w:rsid w:val="006161DF"/>
    <w:rPr>
      <w:rFonts w:ascii="Times New Roman" w:eastAsia="Times New Roman" w:hAnsi="Times New Roman" w:cs="Times New Roman"/>
      <w:sz w:val="24"/>
      <w:szCs w:val="24"/>
      <w:lang w:val="en-GB" w:eastAsia="ar-SA"/>
    </w:rPr>
  </w:style>
  <w:style w:type="paragraph" w:styleId="BodyText">
    <w:name w:val="Body Text"/>
    <w:basedOn w:val="Normal"/>
    <w:link w:val="BodyTextChar"/>
    <w:uiPriority w:val="99"/>
    <w:semiHidden/>
    <w:unhideWhenUsed/>
    <w:rsid w:val="006161DF"/>
    <w:pPr>
      <w:suppressAutoHyphens/>
      <w:spacing w:after="120" w:line="240" w:lineRule="auto"/>
    </w:pPr>
    <w:rPr>
      <w:rFonts w:ascii="Times New Roman" w:eastAsia="Times New Roman" w:hAnsi="Times New Roman" w:cs="Times New Roman"/>
      <w:color w:val="auto"/>
      <w:sz w:val="24"/>
      <w:szCs w:val="24"/>
      <w:lang w:val="en-GB" w:eastAsia="ar-SA"/>
      <w14:ligatures w14:val="none"/>
    </w:rPr>
  </w:style>
  <w:style w:type="character" w:customStyle="1" w:styleId="BodyTextChar">
    <w:name w:val="Body Text Char"/>
    <w:basedOn w:val="DefaultParagraphFont"/>
    <w:link w:val="BodyText"/>
    <w:uiPriority w:val="99"/>
    <w:semiHidden/>
    <w:rsid w:val="006161DF"/>
    <w:rPr>
      <w:rFonts w:ascii="Times New Roman" w:eastAsia="Times New Roman" w:hAnsi="Times New Roman" w:cs="Times New Roman"/>
      <w:sz w:val="24"/>
      <w:szCs w:val="24"/>
      <w:lang w:val="en-GB" w:eastAsia="ar-SA"/>
    </w:rPr>
  </w:style>
  <w:style w:type="paragraph" w:styleId="BodyText3">
    <w:name w:val="Body Text 3"/>
    <w:basedOn w:val="Normal"/>
    <w:link w:val="BodyText3Char"/>
    <w:uiPriority w:val="99"/>
    <w:semiHidden/>
    <w:unhideWhenUsed/>
    <w:rsid w:val="006161DF"/>
    <w:pPr>
      <w:suppressAutoHyphens/>
      <w:spacing w:after="120" w:line="240" w:lineRule="auto"/>
    </w:pPr>
    <w:rPr>
      <w:rFonts w:ascii="Times New Roman" w:eastAsia="Times New Roman" w:hAnsi="Times New Roman" w:cs="Times New Roman"/>
      <w:color w:val="auto"/>
      <w:sz w:val="16"/>
      <w:szCs w:val="16"/>
      <w:lang w:val="en-GB" w:eastAsia="ar-SA"/>
      <w14:ligatures w14:val="none"/>
    </w:rPr>
  </w:style>
  <w:style w:type="character" w:customStyle="1" w:styleId="BodyText3Char">
    <w:name w:val="Body Text 3 Char"/>
    <w:basedOn w:val="DefaultParagraphFont"/>
    <w:link w:val="BodyText3"/>
    <w:uiPriority w:val="99"/>
    <w:semiHidden/>
    <w:rsid w:val="006161DF"/>
    <w:rPr>
      <w:rFonts w:ascii="Times New Roman" w:eastAsia="Times New Roman" w:hAnsi="Times New Roman" w:cs="Times New Roman"/>
      <w:sz w:val="16"/>
      <w:szCs w:val="16"/>
      <w:lang w:val="en-GB" w:eastAsia="ar-SA"/>
    </w:rPr>
  </w:style>
  <w:style w:type="paragraph" w:styleId="TOCHeading">
    <w:name w:val="TOC Heading"/>
    <w:basedOn w:val="Heading1"/>
    <w:next w:val="Normal"/>
    <w:uiPriority w:val="39"/>
    <w:semiHidden/>
    <w:unhideWhenUsed/>
    <w:qFormat/>
    <w:rsid w:val="006855BB"/>
    <w:pPr>
      <w:spacing w:before="480" w:line="276" w:lineRule="auto"/>
      <w:ind w:left="0"/>
      <w:outlineLvl w:val="9"/>
    </w:pPr>
    <w:rPr>
      <w:rFonts w:asciiTheme="majorHAnsi" w:hAnsiTheme="majorHAnsi"/>
      <w:color w:val="365F91" w:themeColor="accent1" w:themeShade="BF"/>
      <w:sz w:val="28"/>
      <w:lang w:eastAsia="fr-FR"/>
      <w14:ligatures w14:val="none"/>
    </w:rPr>
  </w:style>
  <w:style w:type="paragraph" w:styleId="TOC2">
    <w:name w:val="toc 2"/>
    <w:basedOn w:val="Normal"/>
    <w:next w:val="Normal"/>
    <w:autoRedefine/>
    <w:uiPriority w:val="39"/>
    <w:unhideWhenUsed/>
    <w:rsid w:val="006855BB"/>
    <w:pPr>
      <w:spacing w:after="100"/>
      <w:ind w:left="200"/>
    </w:pPr>
  </w:style>
  <w:style w:type="paragraph" w:styleId="TOC3">
    <w:name w:val="toc 3"/>
    <w:basedOn w:val="Normal"/>
    <w:next w:val="Normal"/>
    <w:autoRedefine/>
    <w:uiPriority w:val="39"/>
    <w:unhideWhenUsed/>
    <w:rsid w:val="006855BB"/>
    <w:pPr>
      <w:spacing w:after="100"/>
      <w:ind w:left="400"/>
    </w:pPr>
  </w:style>
  <w:style w:type="paragraph" w:styleId="TOC1">
    <w:name w:val="toc 1"/>
    <w:basedOn w:val="Normal"/>
    <w:next w:val="Normal"/>
    <w:autoRedefine/>
    <w:uiPriority w:val="39"/>
    <w:unhideWhenUsed/>
    <w:rsid w:val="006855BB"/>
    <w:pPr>
      <w:spacing w:after="100"/>
    </w:pPr>
  </w:style>
  <w:style w:type="character" w:styleId="Hyperlink">
    <w:name w:val="Hyperlink"/>
    <w:basedOn w:val="DefaultParagraphFont"/>
    <w:uiPriority w:val="99"/>
    <w:unhideWhenUsed/>
    <w:rsid w:val="006855BB"/>
    <w:rPr>
      <w:color w:val="0000FF" w:themeColor="hyperlink"/>
      <w:u w:val="single"/>
    </w:rPr>
  </w:style>
  <w:style w:type="character" w:styleId="UnresolvedMention">
    <w:name w:val="Unresolved Mention"/>
    <w:basedOn w:val="DefaultParagraphFont"/>
    <w:uiPriority w:val="99"/>
    <w:semiHidden/>
    <w:unhideWhenUsed/>
    <w:rsid w:val="00DF73E2"/>
    <w:rPr>
      <w:color w:val="605E5C"/>
      <w:shd w:val="clear" w:color="auto" w:fill="E1DFDD"/>
    </w:rPr>
  </w:style>
  <w:style w:type="paragraph" w:styleId="NormalWeb">
    <w:name w:val="Normal (Web)"/>
    <w:basedOn w:val="Normal"/>
    <w:uiPriority w:val="99"/>
    <w:rsid w:val="00A30E4B"/>
    <w:pPr>
      <w:spacing w:before="100" w:after="100" w:line="240" w:lineRule="auto"/>
    </w:pPr>
    <w:rPr>
      <w:rFonts w:ascii="Times New Roman" w:eastAsia="Times New Roman" w:hAnsi="Times New Roman" w:cs="Times New Roman"/>
      <w:color w:val="auto"/>
      <w:sz w:val="24"/>
      <w:szCs w:val="20"/>
      <w:lang w:eastAsia="fr-FR"/>
      <w14:ligatures w14:val="none"/>
    </w:rPr>
  </w:style>
  <w:style w:type="paragraph" w:customStyle="1" w:styleId="ExempleTexte">
    <w:name w:val="Exemple Texte"/>
    <w:rsid w:val="00A30E4B"/>
    <w:pPr>
      <w:pBdr>
        <w:top w:val="single" w:sz="24" w:space="2" w:color="auto" w:shadow="1"/>
        <w:left w:val="single" w:sz="24" w:space="2" w:color="auto" w:shadow="1"/>
        <w:bottom w:val="single" w:sz="24" w:space="2" w:color="auto" w:shadow="1"/>
        <w:right w:val="single" w:sz="24" w:space="2" w:color="auto" w:shadow="1"/>
      </w:pBdr>
      <w:overflowPunct w:val="0"/>
      <w:autoSpaceDE w:val="0"/>
      <w:autoSpaceDN w:val="0"/>
      <w:adjustRightInd w:val="0"/>
      <w:spacing w:before="80" w:after="0" w:line="240" w:lineRule="atLeast"/>
      <w:jc w:val="both"/>
      <w:textAlignment w:val="baseline"/>
    </w:pPr>
    <w:rPr>
      <w:rFonts w:ascii="Times New Roman" w:eastAsia="Times New Roman" w:hAnsi="Times New Roman" w:cs="Times New Roman"/>
      <w:color w:val="000000"/>
      <w:szCs w:val="20"/>
      <w:lang w:val="en-US" w:eastAsia="fr-FR"/>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3" Type="http://schemas.openxmlformats.org/officeDocument/2006/relationships/customXml" Target="../customXml/item2.xml"/><Relationship Id="rId7" Type="http://schemas.openxmlformats.org/officeDocument/2006/relationships/numbering" Target="numbering.xml"/><Relationship Id="rId12" Type="http://schemas.openxmlformats.org/officeDocument/2006/relationships/endnotes" Target="endnotes.xml"/><Relationship Id="rId2" Type="http://schemas.openxmlformats.org/officeDocument/2006/relationships/customXml" Target="../customXml/item1.xml"/><Relationship Id="rId1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5" Type="http://schemas.openxmlformats.org/officeDocument/2006/relationships/customXml" Target="../customXml/item4.xml"/><Relationship Id="rId15" Type="http://schemas.openxmlformats.org/officeDocument/2006/relationships/fontTable" Target="fontTable.xml"/><Relationship Id="rId10" Type="http://schemas.openxmlformats.org/officeDocument/2006/relationships/webSettings" Target="webSettings.xm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2017-06-23T00:00:00</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f3ddf803-af60-4b15-83ac-c5d8e9edb96f">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3DEC0D0703DDDE4D816601DC8D9BFE6C" ma:contentTypeVersion="17" ma:contentTypeDescription="Create a new document." ma:contentTypeScope="" ma:versionID="a12c1a3364f1b06af0b8cf733ec768bf">
  <xsd:schema xmlns:xsd="http://www.w3.org/2001/XMLSchema" xmlns:xs="http://www.w3.org/2001/XMLSchema" xmlns:p="http://schemas.microsoft.com/office/2006/metadata/properties" xmlns:ns2="f3ddf803-af60-4b15-83ac-c5d8e9edb96f" xmlns:ns3="b24408e0-f64e-4825-a2fa-0208e0f18ab3" targetNamespace="http://schemas.microsoft.com/office/2006/metadata/properties" ma:root="true" ma:fieldsID="d537c68e15cc5bff7222bf2d216f15d7" ns2:_="" ns3:_="">
    <xsd:import namespace="f3ddf803-af60-4b15-83ac-c5d8e9edb96f"/>
    <xsd:import namespace="b24408e0-f64e-4825-a2fa-0208e0f18ab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2:lcf76f155ced4ddcb4097134ff3c332f"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3ddf803-af60-4b15-83ac-c5d8e9edb96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b33cbdf1-b93e-4832-9ceb-89eec9b1d9a7"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24408e0-f64e-4825-a2fa-0208e0f18ab3"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094FEC2-6490-4499-B23C-569AA4925866}">
  <ds:schemaRefs>
    <ds:schemaRef ds:uri="http://schemas.microsoft.com/office/2006/metadata/properties"/>
    <ds:schemaRef ds:uri="http://schemas.microsoft.com/office/infopath/2007/PartnerControls"/>
    <ds:schemaRef ds:uri="b7ad0517-cbf6-4ab3-9275-9e87515a2b8b"/>
    <ds:schemaRef ds:uri="7d152497-10ca-4bd6-8afb-6efdf56685c9"/>
  </ds:schemaRefs>
</ds:datastoreItem>
</file>

<file path=customXml/itemProps3.xml><?xml version="1.0" encoding="utf-8"?>
<ds:datastoreItem xmlns:ds="http://schemas.openxmlformats.org/officeDocument/2006/customXml" ds:itemID="{4AABD0A0-8BA3-4AF1-B228-7B740858A586}">
  <ds:schemaRefs>
    <ds:schemaRef ds:uri="http://schemas.openxmlformats.org/officeDocument/2006/bibliography"/>
  </ds:schemaRefs>
</ds:datastoreItem>
</file>

<file path=customXml/itemProps4.xml><?xml version="1.0" encoding="utf-8"?>
<ds:datastoreItem xmlns:ds="http://schemas.openxmlformats.org/officeDocument/2006/customXml" ds:itemID="{C8036B7B-82FC-4DC2-882D-E1C36F0C29BF}"/>
</file>

<file path=customXml/itemProps5.xml><?xml version="1.0" encoding="utf-8"?>
<ds:datastoreItem xmlns:ds="http://schemas.openxmlformats.org/officeDocument/2006/customXml" ds:itemID="{7F5B0F19-4377-4BA2-A3F9-B926C41DCF4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Pages>
  <Words>933</Words>
  <Characters>5217</Characters>
  <Application>Microsoft Office Word</Application>
  <DocSecurity>0</DocSecurity>
  <Lines>43</Lines>
  <Paragraphs>12</Paragraphs>
  <ScaleCrop>false</ScaleCrop>
  <Company>HANDICAP INTERNATIONAL</Company>
  <LinksUpToDate>false</LinksUpToDate>
  <CharactersWithSpaces>6138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Ppier à en-tête</dc:title>
  <dc:creator>Benjamin GREMILLON</dc:creator>
  <cp:lastModifiedBy>Hue NGUYEN</cp:lastModifiedBy>
  <cp:revision>5</cp:revision>
  <dcterms:created xsi:type="dcterms:W3CDTF">2024-04-04T07:17:00Z</dcterms:created>
  <dcterms:modified xsi:type="dcterms:W3CDTF">2024-04-04T07:18:00Z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7d7943aac4424b2678920cadf4a8a2c7c30227ed899c7eb9427e7732cac8634b</vt:lpwstr>
  </property>
  <property fmtid="{D5CDD505-2E9C-101B-9397-08002B2CF9AE}" pid="3" name="ContentTypeId">
    <vt:lpwstr>0x0101008004249DAA861A4BBDB8716A142F7990</vt:lpwstr>
  </property>
  <property fmtid="{D5CDD505-2E9C-101B-9397-08002B2CF9AE}" pid="4" name="MediaServiceImageTags">
    <vt:lpwstr/>
  </property>
</Properties>
</file>